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5D3" w:rsidRPr="00CD4560" w:rsidRDefault="009105D3" w:rsidP="009105D3">
      <w:pPr>
        <w:pStyle w:val="Bezodstpw"/>
        <w:jc w:val="center"/>
        <w:rPr>
          <w:rFonts w:ascii="PT Sans Narrow" w:hAnsi="PT Sans Narrow"/>
          <w:b/>
          <w:sz w:val="24"/>
        </w:rPr>
      </w:pPr>
      <w:bookmarkStart w:id="0" w:name="_Toc495430807"/>
      <w:bookmarkStart w:id="1" w:name="_Toc496296134"/>
      <w:r w:rsidRPr="00CD4560">
        <w:rPr>
          <w:rFonts w:ascii="PT Sans Narrow" w:hAnsi="PT Sans Narrow"/>
          <w:b/>
          <w:sz w:val="48"/>
          <w:szCs w:val="48"/>
        </w:rPr>
        <w:t>PROJEKT ZAGOSPODAROWANIA TERENU</w:t>
      </w:r>
      <w:r w:rsidRPr="00CD4560">
        <w:rPr>
          <w:rFonts w:ascii="PT Sans Narrow" w:hAnsi="PT Sans Narrow"/>
          <w:b/>
          <w:sz w:val="48"/>
          <w:szCs w:val="40"/>
        </w:rPr>
        <w:br/>
      </w:r>
      <w:r w:rsidRPr="00CD4560">
        <w:rPr>
          <w:rFonts w:ascii="PT Sans Narrow" w:hAnsi="PT Sans Narrow"/>
          <w:b/>
          <w:sz w:val="24"/>
        </w:rPr>
        <w:t>DATA OPRACOWANIA:</w:t>
      </w:r>
      <w:r w:rsidR="00FA2676">
        <w:rPr>
          <w:rFonts w:ascii="PT Sans Narrow" w:hAnsi="PT Sans Narrow"/>
          <w:b/>
          <w:sz w:val="24"/>
        </w:rPr>
        <w:t xml:space="preserve"> LUTY</w:t>
      </w:r>
      <w:r w:rsidRPr="00CD4560">
        <w:rPr>
          <w:rFonts w:ascii="PT Sans Narrow" w:hAnsi="PT Sans Narrow"/>
          <w:b/>
          <w:sz w:val="24"/>
        </w:rPr>
        <w:t xml:space="preserve"> 202</w:t>
      </w:r>
      <w:r w:rsidR="00FA2676">
        <w:rPr>
          <w:rFonts w:ascii="PT Sans Narrow" w:hAnsi="PT Sans Narrow"/>
          <w:b/>
          <w:sz w:val="24"/>
        </w:rPr>
        <w:t>6</w:t>
      </w:r>
    </w:p>
    <w:p w:rsidR="009105D3" w:rsidRPr="00CD4560" w:rsidRDefault="009105D3" w:rsidP="009105D3">
      <w:pPr>
        <w:rPr>
          <w:rFonts w:ascii="PT Sans Narrow" w:hAnsi="PT Sans Narrow"/>
        </w:rPr>
      </w:pPr>
    </w:p>
    <w:tbl>
      <w:tblPr>
        <w:tblStyle w:val="Tabelalisty31"/>
        <w:tblW w:w="9464" w:type="dxa"/>
        <w:tblBorders>
          <w:insideH w:val="single" w:sz="4" w:space="0" w:color="auto"/>
          <w:insideV w:val="single" w:sz="4" w:space="0" w:color="auto"/>
        </w:tblBorders>
        <w:tblLook w:val="0480"/>
      </w:tblPr>
      <w:tblGrid>
        <w:gridCol w:w="1887"/>
        <w:gridCol w:w="7577"/>
      </w:tblGrid>
      <w:tr w:rsidR="009105D3" w:rsidRPr="00CD4560" w:rsidTr="00E94551">
        <w:trPr>
          <w:cnfStyle w:val="000000100000"/>
          <w:trHeight w:val="1349"/>
        </w:trPr>
        <w:tc>
          <w:tcPr>
            <w:cnfStyle w:val="001000000000"/>
            <w:tcW w:w="1887" w:type="dxa"/>
            <w:vAlign w:val="center"/>
          </w:tcPr>
          <w:p w:rsidR="009105D3" w:rsidRPr="00CD4560" w:rsidRDefault="009105D3" w:rsidP="00E94551">
            <w:pPr>
              <w:jc w:val="center"/>
              <w:rPr>
                <w:rFonts w:ascii="PT Sans Narrow" w:hAnsi="PT Sans Narrow"/>
                <w:sz w:val="18"/>
                <w:szCs w:val="18"/>
              </w:rPr>
            </w:pPr>
            <w:r w:rsidRPr="00CD4560">
              <w:rPr>
                <w:rFonts w:ascii="PT Sans Narrow" w:hAnsi="PT Sans Narrow"/>
                <w:sz w:val="18"/>
                <w:szCs w:val="18"/>
                <w:u w:val="single"/>
              </w:rPr>
              <w:t>TEMAT OPRACOWANIA:</w:t>
            </w:r>
          </w:p>
        </w:tc>
        <w:tc>
          <w:tcPr>
            <w:tcW w:w="7577" w:type="dxa"/>
            <w:vAlign w:val="center"/>
          </w:tcPr>
          <w:p w:rsidR="009105D3" w:rsidRPr="00CD4560" w:rsidRDefault="00DB12D6" w:rsidP="00E94551">
            <w:pPr>
              <w:spacing w:before="120" w:line="276" w:lineRule="auto"/>
              <w:ind w:right="-108"/>
              <w:jc w:val="center"/>
              <w:cnfStyle w:val="000000100000"/>
              <w:rPr>
                <w:rFonts w:ascii="PT Sans Narrow" w:hAnsi="PT Sans Narrow"/>
                <w:b/>
                <w:szCs w:val="22"/>
              </w:rPr>
            </w:pPr>
            <w:r>
              <w:rPr>
                <w:rFonts w:ascii="PT Sans Narrow" w:hAnsi="PT Sans Narrow"/>
                <w:b/>
              </w:rPr>
              <w:t xml:space="preserve">BUDOWA </w:t>
            </w:r>
            <w:r w:rsidRPr="00047D50">
              <w:rPr>
                <w:rFonts w:ascii="PT Sans Narrow" w:hAnsi="PT Sans Narrow"/>
                <w:b/>
                <w:szCs w:val="22"/>
              </w:rPr>
              <w:t xml:space="preserve">POCHYLNI DLA OSÓB Z NIEPEŁNOSPRAWNOŚCIAMI PRZY WEJŚCIU GŁÓWNYM DO BUDYNKU NARODOWEGO INSTYTUTU ONKOLOGII  </w:t>
            </w:r>
          </w:p>
        </w:tc>
      </w:tr>
      <w:tr w:rsidR="009105D3" w:rsidRPr="00CD4560" w:rsidTr="00E94551">
        <w:trPr>
          <w:trHeight w:val="842"/>
        </w:trPr>
        <w:tc>
          <w:tcPr>
            <w:cnfStyle w:val="001000000000"/>
            <w:tcW w:w="1887" w:type="dxa"/>
            <w:vAlign w:val="center"/>
          </w:tcPr>
          <w:p w:rsidR="009105D3" w:rsidRPr="00CD4560" w:rsidRDefault="009105D3" w:rsidP="00E94551">
            <w:pPr>
              <w:jc w:val="center"/>
              <w:rPr>
                <w:rFonts w:ascii="PT Sans Narrow" w:hAnsi="PT Sans Narrow"/>
                <w:sz w:val="18"/>
                <w:szCs w:val="18"/>
              </w:rPr>
            </w:pPr>
            <w:r w:rsidRPr="00CD4560">
              <w:rPr>
                <w:rFonts w:ascii="PT Sans Narrow" w:hAnsi="PT Sans Narrow"/>
                <w:sz w:val="18"/>
                <w:szCs w:val="18"/>
                <w:u w:val="single"/>
              </w:rPr>
              <w:t>LOKALIZACJA:</w:t>
            </w:r>
          </w:p>
        </w:tc>
        <w:tc>
          <w:tcPr>
            <w:tcW w:w="7577" w:type="dxa"/>
            <w:vAlign w:val="center"/>
          </w:tcPr>
          <w:p w:rsidR="009105D3" w:rsidRPr="00CD4560" w:rsidRDefault="009105D3" w:rsidP="00E94551">
            <w:pPr>
              <w:spacing w:before="120" w:line="276" w:lineRule="auto"/>
              <w:jc w:val="center"/>
              <w:cnfStyle w:val="000000000000"/>
              <w:rPr>
                <w:rFonts w:ascii="PT Sans Narrow" w:hAnsi="PT Sans Narrow"/>
                <w:b/>
                <w:szCs w:val="22"/>
              </w:rPr>
            </w:pPr>
            <w:r w:rsidRPr="00CD4560">
              <w:rPr>
                <w:rFonts w:ascii="PT Sans Narrow" w:hAnsi="PT Sans Narrow"/>
                <w:b/>
                <w:szCs w:val="22"/>
              </w:rPr>
              <w:t xml:space="preserve">BUDYNEK </w:t>
            </w:r>
            <w:r w:rsidR="00DB12D6">
              <w:rPr>
                <w:rFonts w:ascii="PT Sans Narrow" w:hAnsi="PT Sans Narrow"/>
                <w:b/>
                <w:szCs w:val="22"/>
              </w:rPr>
              <w:t>GŁÓWNY</w:t>
            </w:r>
            <w:r w:rsidR="00907E8C" w:rsidRPr="00CD4560">
              <w:rPr>
                <w:rFonts w:ascii="PT Sans Narrow" w:hAnsi="PT Sans Narrow"/>
                <w:b/>
              </w:rPr>
              <w:t xml:space="preserve"> NARODOWEGO INSTYTUTU ONKOLOGII</w:t>
            </w:r>
          </w:p>
          <w:p w:rsidR="009105D3" w:rsidRPr="00CD4560" w:rsidRDefault="009105D3" w:rsidP="00DB12D6">
            <w:pPr>
              <w:spacing w:before="120" w:line="276" w:lineRule="auto"/>
              <w:jc w:val="center"/>
              <w:cnfStyle w:val="000000000000"/>
              <w:rPr>
                <w:rFonts w:ascii="PT Sans Narrow" w:hAnsi="PT Sans Narrow"/>
                <w:b/>
              </w:rPr>
            </w:pPr>
            <w:r w:rsidRPr="00CD4560">
              <w:rPr>
                <w:rFonts w:ascii="PT Sans Narrow" w:hAnsi="PT Sans Narrow"/>
                <w:b/>
                <w:szCs w:val="22"/>
              </w:rPr>
              <w:t>UL</w:t>
            </w:r>
            <w:r w:rsidR="003D2FF0">
              <w:rPr>
                <w:rFonts w:ascii="PT Sans Narrow" w:hAnsi="PT Sans Narrow"/>
                <w:b/>
                <w:szCs w:val="22"/>
              </w:rPr>
              <w:t>.</w:t>
            </w:r>
            <w:r w:rsidRPr="00CD4560">
              <w:rPr>
                <w:rFonts w:ascii="PT Sans Narrow" w:hAnsi="PT Sans Narrow"/>
                <w:b/>
                <w:szCs w:val="22"/>
              </w:rPr>
              <w:t xml:space="preserve"> WYBRZEŻE ARMII KRAJOWEJ 1</w:t>
            </w:r>
            <w:r w:rsidR="00DB12D6">
              <w:rPr>
                <w:rFonts w:ascii="PT Sans Narrow" w:hAnsi="PT Sans Narrow"/>
                <w:b/>
                <w:szCs w:val="22"/>
              </w:rPr>
              <w:t>5</w:t>
            </w:r>
            <w:r w:rsidR="00E07522">
              <w:rPr>
                <w:rFonts w:ascii="PT Sans Narrow" w:hAnsi="PT Sans Narrow"/>
                <w:b/>
                <w:szCs w:val="22"/>
              </w:rPr>
              <w:t>, 44-102, GLIWICE, NR DZIAŁKI</w:t>
            </w:r>
            <w:r w:rsidRPr="00CD4560">
              <w:rPr>
                <w:rFonts w:ascii="PT Sans Narrow" w:hAnsi="PT Sans Narrow"/>
                <w:b/>
                <w:szCs w:val="22"/>
              </w:rPr>
              <w:t xml:space="preserve"> 5</w:t>
            </w:r>
            <w:r w:rsidR="00DB12D6">
              <w:rPr>
                <w:rFonts w:ascii="PT Sans Narrow" w:hAnsi="PT Sans Narrow"/>
                <w:b/>
                <w:szCs w:val="22"/>
              </w:rPr>
              <w:t>27</w:t>
            </w:r>
            <w:r w:rsidRPr="00CD4560">
              <w:rPr>
                <w:rFonts w:ascii="PT Sans Narrow" w:hAnsi="PT Sans Narrow"/>
                <w:b/>
                <w:szCs w:val="22"/>
              </w:rPr>
              <w:t>, OBRĘB KŁODNICA</w:t>
            </w:r>
          </w:p>
        </w:tc>
      </w:tr>
      <w:tr w:rsidR="009105D3" w:rsidRPr="00CD4560" w:rsidTr="00E94551">
        <w:trPr>
          <w:cnfStyle w:val="000000100000"/>
          <w:trHeight w:val="1061"/>
        </w:trPr>
        <w:tc>
          <w:tcPr>
            <w:cnfStyle w:val="001000000000"/>
            <w:tcW w:w="1887" w:type="dxa"/>
            <w:vAlign w:val="center"/>
          </w:tcPr>
          <w:p w:rsidR="009105D3" w:rsidRPr="00CD4560" w:rsidRDefault="009105D3" w:rsidP="00E94551">
            <w:pPr>
              <w:jc w:val="center"/>
              <w:rPr>
                <w:rFonts w:ascii="PT Sans Narrow" w:hAnsi="PT Sans Narrow"/>
                <w:sz w:val="18"/>
                <w:szCs w:val="18"/>
                <w:u w:val="single"/>
              </w:rPr>
            </w:pPr>
          </w:p>
          <w:p w:rsidR="009105D3" w:rsidRPr="00CD4560" w:rsidRDefault="009105D3" w:rsidP="00E94551">
            <w:pPr>
              <w:jc w:val="center"/>
              <w:rPr>
                <w:rFonts w:ascii="PT Sans Narrow" w:hAnsi="PT Sans Narrow"/>
                <w:sz w:val="18"/>
                <w:szCs w:val="18"/>
              </w:rPr>
            </w:pPr>
            <w:r w:rsidRPr="00CD4560">
              <w:rPr>
                <w:rFonts w:ascii="PT Sans Narrow" w:hAnsi="PT Sans Narrow"/>
                <w:sz w:val="18"/>
                <w:szCs w:val="18"/>
                <w:u w:val="single"/>
              </w:rPr>
              <w:t>INWESTOR:</w:t>
            </w:r>
          </w:p>
          <w:p w:rsidR="009105D3" w:rsidRPr="00CD4560" w:rsidRDefault="009105D3" w:rsidP="00E94551">
            <w:pPr>
              <w:jc w:val="center"/>
              <w:rPr>
                <w:rFonts w:ascii="PT Sans Narrow" w:hAnsi="PT Sans Narrow"/>
                <w:sz w:val="18"/>
                <w:szCs w:val="18"/>
              </w:rPr>
            </w:pPr>
          </w:p>
          <w:p w:rsidR="009105D3" w:rsidRPr="00CD4560" w:rsidRDefault="009105D3" w:rsidP="00E94551">
            <w:pPr>
              <w:jc w:val="center"/>
              <w:rPr>
                <w:rFonts w:ascii="PT Sans Narrow" w:hAnsi="PT Sans Narrow"/>
                <w:sz w:val="18"/>
                <w:szCs w:val="18"/>
              </w:rPr>
            </w:pPr>
          </w:p>
        </w:tc>
        <w:tc>
          <w:tcPr>
            <w:tcW w:w="7577" w:type="dxa"/>
            <w:vAlign w:val="center"/>
          </w:tcPr>
          <w:p w:rsidR="009105D3" w:rsidRPr="00CD4560" w:rsidRDefault="009105D3" w:rsidP="00E94551">
            <w:pPr>
              <w:autoSpaceDE w:val="0"/>
              <w:autoSpaceDN w:val="0"/>
              <w:adjustRightInd w:val="0"/>
              <w:jc w:val="center"/>
              <w:cnfStyle w:val="000000100000"/>
              <w:rPr>
                <w:rFonts w:ascii="PT Sans Narrow" w:hAnsi="PT Sans Narrow"/>
                <w:b/>
              </w:rPr>
            </w:pPr>
            <w:r w:rsidRPr="00CD4560">
              <w:rPr>
                <w:rFonts w:ascii="PT Sans Narrow" w:hAnsi="PT Sans Narrow"/>
                <w:b/>
              </w:rPr>
              <w:t>NARODOWY INSTYTUT ONKOLOGII IM. MARII SKŁODOWSKIEJ-CURIE</w:t>
            </w:r>
          </w:p>
          <w:p w:rsidR="009105D3" w:rsidRPr="00CD4560" w:rsidRDefault="009105D3" w:rsidP="00E94551">
            <w:pPr>
              <w:autoSpaceDE w:val="0"/>
              <w:autoSpaceDN w:val="0"/>
              <w:adjustRightInd w:val="0"/>
              <w:jc w:val="center"/>
              <w:cnfStyle w:val="000000100000"/>
              <w:rPr>
                <w:rFonts w:ascii="PT Sans Narrow" w:hAnsi="PT Sans Narrow"/>
                <w:b/>
              </w:rPr>
            </w:pPr>
            <w:r w:rsidRPr="00CD4560">
              <w:rPr>
                <w:rFonts w:ascii="PT Sans Narrow" w:hAnsi="PT Sans Narrow"/>
                <w:b/>
              </w:rPr>
              <w:t xml:space="preserve">PAŃSTWOWY INSTYTUT BADAWCZY W GLIWICACH </w:t>
            </w:r>
          </w:p>
        </w:tc>
      </w:tr>
      <w:tr w:rsidR="009105D3" w:rsidRPr="00F412C4" w:rsidTr="00E94551">
        <w:trPr>
          <w:trHeight w:val="1061"/>
        </w:trPr>
        <w:tc>
          <w:tcPr>
            <w:cnfStyle w:val="001000000000"/>
            <w:tcW w:w="1887" w:type="dxa"/>
            <w:vAlign w:val="center"/>
          </w:tcPr>
          <w:p w:rsidR="009105D3" w:rsidRPr="00CD4560" w:rsidRDefault="009105D3" w:rsidP="00E94551">
            <w:pPr>
              <w:jc w:val="center"/>
              <w:rPr>
                <w:rFonts w:ascii="PT Sans Narrow" w:hAnsi="PT Sans Narrow"/>
                <w:sz w:val="18"/>
                <w:szCs w:val="18"/>
                <w:u w:val="single"/>
              </w:rPr>
            </w:pPr>
          </w:p>
          <w:p w:rsidR="009105D3" w:rsidRPr="00CD4560" w:rsidRDefault="009105D3" w:rsidP="00E94551">
            <w:pPr>
              <w:jc w:val="center"/>
              <w:rPr>
                <w:rFonts w:ascii="PT Sans Narrow" w:hAnsi="PT Sans Narrow"/>
                <w:sz w:val="18"/>
                <w:szCs w:val="18"/>
              </w:rPr>
            </w:pPr>
            <w:r w:rsidRPr="00CD4560">
              <w:rPr>
                <w:rFonts w:ascii="PT Sans Narrow" w:hAnsi="PT Sans Narrow"/>
                <w:sz w:val="18"/>
                <w:szCs w:val="18"/>
                <w:u w:val="single"/>
              </w:rPr>
              <w:t>JEDNOSTKA PROJEKTOWANIA:</w:t>
            </w:r>
          </w:p>
          <w:p w:rsidR="009105D3" w:rsidRPr="00CD4560" w:rsidRDefault="009105D3" w:rsidP="00E94551">
            <w:pPr>
              <w:jc w:val="center"/>
              <w:rPr>
                <w:rFonts w:ascii="PT Sans Narrow" w:hAnsi="PT Sans Narrow"/>
                <w:sz w:val="18"/>
                <w:szCs w:val="18"/>
              </w:rPr>
            </w:pPr>
          </w:p>
          <w:p w:rsidR="009105D3" w:rsidRPr="00CD4560" w:rsidRDefault="009105D3" w:rsidP="00E94551">
            <w:pPr>
              <w:jc w:val="center"/>
              <w:rPr>
                <w:rFonts w:ascii="PT Sans Narrow" w:hAnsi="PT Sans Narrow"/>
                <w:sz w:val="18"/>
                <w:szCs w:val="18"/>
              </w:rPr>
            </w:pPr>
          </w:p>
        </w:tc>
        <w:tc>
          <w:tcPr>
            <w:tcW w:w="7577" w:type="dxa"/>
            <w:vAlign w:val="center"/>
          </w:tcPr>
          <w:p w:rsidR="009105D3" w:rsidRPr="00CD4560" w:rsidRDefault="009105D3" w:rsidP="00E94551">
            <w:pPr>
              <w:jc w:val="center"/>
              <w:cnfStyle w:val="000000000000"/>
              <w:rPr>
                <w:rFonts w:ascii="PT Sans Narrow" w:hAnsi="PT Sans Narrow"/>
                <w:b/>
                <w:bCs/>
              </w:rPr>
            </w:pPr>
            <w:r w:rsidRPr="00CD4560">
              <w:rPr>
                <w:rFonts w:ascii="PT Sans Narrow" w:hAnsi="PT Sans Narrow"/>
                <w:b/>
                <w:bCs/>
              </w:rPr>
              <w:t>PROJARCH DAMIAN KAŁDONEK</w:t>
            </w:r>
          </w:p>
          <w:p w:rsidR="009105D3" w:rsidRPr="00E56313" w:rsidRDefault="009105D3" w:rsidP="00E94551">
            <w:pPr>
              <w:jc w:val="center"/>
              <w:cnfStyle w:val="000000000000"/>
              <w:rPr>
                <w:rFonts w:ascii="PT Sans Narrow" w:hAnsi="PT Sans Narrow"/>
                <w:b/>
                <w:lang w:val="de-DE"/>
              </w:rPr>
            </w:pPr>
            <w:r w:rsidRPr="00CD4560">
              <w:rPr>
                <w:rFonts w:ascii="PT Sans Narrow" w:hAnsi="PT Sans Narrow"/>
                <w:b/>
              </w:rPr>
              <w:t xml:space="preserve">SIEDZIBA: 44-100 GLIWICE, UL. </w:t>
            </w:r>
            <w:r w:rsidRPr="00E56313">
              <w:rPr>
                <w:rFonts w:ascii="PT Sans Narrow" w:hAnsi="PT Sans Narrow"/>
                <w:b/>
                <w:lang w:val="de-DE"/>
              </w:rPr>
              <w:t>SZKOLNA 1C</w:t>
            </w:r>
          </w:p>
          <w:p w:rsidR="009105D3" w:rsidRPr="00E56313" w:rsidRDefault="009105D3" w:rsidP="00E94551">
            <w:pPr>
              <w:jc w:val="center"/>
              <w:cnfStyle w:val="000000000000"/>
              <w:rPr>
                <w:rFonts w:ascii="PT Sans Narrow" w:hAnsi="PT Sans Narrow"/>
                <w:lang w:val="de-DE"/>
              </w:rPr>
            </w:pPr>
            <w:r w:rsidRPr="00E56313">
              <w:rPr>
                <w:rFonts w:ascii="PT Sans Narrow" w:hAnsi="PT Sans Narrow"/>
                <w:b/>
                <w:lang w:val="de-DE"/>
              </w:rPr>
              <w:t xml:space="preserve">TEL. KOM. +48 </w:t>
            </w:r>
            <w:r w:rsidRPr="00E56313">
              <w:rPr>
                <w:rFonts w:ascii="PT Sans Narrow" w:hAnsi="PT Sans Narrow"/>
                <w:b/>
                <w:bCs/>
                <w:lang w:val="de-DE"/>
              </w:rPr>
              <w:t>602 22 75 75</w:t>
            </w:r>
            <w:r w:rsidRPr="00E56313">
              <w:rPr>
                <w:rFonts w:ascii="PT Sans Narrow" w:hAnsi="PT Sans Narrow"/>
                <w:b/>
                <w:lang w:val="de-DE"/>
              </w:rPr>
              <w:t xml:space="preserve">, +48 </w:t>
            </w:r>
            <w:r w:rsidRPr="00E56313">
              <w:rPr>
                <w:rFonts w:ascii="PT Sans Narrow" w:hAnsi="PT Sans Narrow"/>
                <w:b/>
                <w:bCs/>
                <w:lang w:val="de-DE"/>
              </w:rPr>
              <w:t>734 461 831</w:t>
            </w:r>
            <w:r w:rsidRPr="00E56313">
              <w:rPr>
                <w:rFonts w:ascii="PT Sans Narrow" w:hAnsi="PT Sans Narrow"/>
                <w:b/>
                <w:lang w:val="de-DE"/>
              </w:rPr>
              <w:br/>
              <w:t xml:space="preserve">E-MAIL: </w:t>
            </w:r>
            <w:r w:rsidRPr="00E56313">
              <w:rPr>
                <w:rFonts w:ascii="PT Sans Narrow" w:hAnsi="PT Sans Narrow"/>
                <w:b/>
                <w:bCs/>
                <w:u w:val="single"/>
                <w:lang w:val="de-DE"/>
              </w:rPr>
              <w:t>PROJARCH@ONET.EU</w:t>
            </w:r>
          </w:p>
        </w:tc>
      </w:tr>
      <w:tr w:rsidR="009105D3" w:rsidRPr="00CD4560" w:rsidTr="00E94551">
        <w:trPr>
          <w:cnfStyle w:val="000000100000"/>
          <w:trHeight w:val="1061"/>
        </w:trPr>
        <w:tc>
          <w:tcPr>
            <w:cnfStyle w:val="001000000000"/>
            <w:tcW w:w="1887" w:type="dxa"/>
            <w:vAlign w:val="center"/>
          </w:tcPr>
          <w:p w:rsidR="009105D3" w:rsidRPr="00CD4560" w:rsidRDefault="009105D3" w:rsidP="00E94551">
            <w:pPr>
              <w:jc w:val="center"/>
              <w:rPr>
                <w:rFonts w:ascii="PT Sans Narrow" w:hAnsi="PT Sans Narrow"/>
                <w:sz w:val="18"/>
                <w:szCs w:val="18"/>
                <w:u w:val="single"/>
              </w:rPr>
            </w:pPr>
            <w:r w:rsidRPr="00CD4560">
              <w:rPr>
                <w:rFonts w:ascii="PT Sans Narrow" w:hAnsi="PT Sans Narrow"/>
                <w:bCs w:val="0"/>
                <w:sz w:val="18"/>
                <w:szCs w:val="18"/>
                <w:u w:val="single"/>
              </w:rPr>
              <w:t>KATEGORIA OBIEKTU BUDOWLANEGO:</w:t>
            </w:r>
          </w:p>
        </w:tc>
        <w:tc>
          <w:tcPr>
            <w:tcW w:w="7577" w:type="dxa"/>
            <w:vAlign w:val="center"/>
          </w:tcPr>
          <w:p w:rsidR="009105D3" w:rsidRPr="00CD4560" w:rsidRDefault="009105D3" w:rsidP="00E94551">
            <w:pPr>
              <w:jc w:val="center"/>
              <w:cnfStyle w:val="000000100000"/>
              <w:rPr>
                <w:rFonts w:ascii="PT Sans Narrow" w:hAnsi="PT Sans Narrow"/>
                <w:b/>
                <w:bCs/>
              </w:rPr>
            </w:pPr>
            <w:r w:rsidRPr="00CD4560">
              <w:rPr>
                <w:rFonts w:ascii="PT Sans Narrow" w:hAnsi="PT Sans Narrow" w:cs="Arial"/>
                <w:b/>
              </w:rPr>
              <w:t>XI</w:t>
            </w:r>
          </w:p>
        </w:tc>
      </w:tr>
    </w:tbl>
    <w:p w:rsidR="009105D3" w:rsidRPr="00CD4560" w:rsidRDefault="009105D3" w:rsidP="009105D3">
      <w:pPr>
        <w:pStyle w:val="Bezodstpw"/>
        <w:jc w:val="center"/>
        <w:rPr>
          <w:rFonts w:ascii="PT Sans Narrow" w:hAnsi="PT Sans Narrow"/>
        </w:rPr>
      </w:pPr>
    </w:p>
    <w:p w:rsidR="009105D3" w:rsidRPr="00CD4560" w:rsidRDefault="009105D3" w:rsidP="009105D3">
      <w:pPr>
        <w:rPr>
          <w:rFonts w:ascii="PT Sans Narrow" w:hAnsi="PT Sans Narrow"/>
        </w:rPr>
      </w:pPr>
    </w:p>
    <w:p w:rsidR="009105D3" w:rsidRPr="00CD4560" w:rsidRDefault="009105D3" w:rsidP="009105D3">
      <w:pPr>
        <w:rPr>
          <w:rFonts w:ascii="PT Sans Narrow" w:hAnsi="PT Sans Narrow"/>
        </w:rPr>
      </w:pPr>
    </w:p>
    <w:tbl>
      <w:tblPr>
        <w:tblStyle w:val="Tabela-Siatka"/>
        <w:tblW w:w="9472" w:type="dxa"/>
        <w:tblCellMar>
          <w:top w:w="113" w:type="dxa"/>
          <w:bottom w:w="198" w:type="dxa"/>
        </w:tblCellMar>
        <w:tblLook w:val="04A0"/>
      </w:tblPr>
      <w:tblGrid>
        <w:gridCol w:w="1735"/>
        <w:gridCol w:w="1828"/>
        <w:gridCol w:w="1977"/>
        <w:gridCol w:w="1620"/>
        <w:gridCol w:w="2312"/>
      </w:tblGrid>
      <w:tr w:rsidR="009105D3" w:rsidRPr="00CD4560" w:rsidTr="00E94551">
        <w:trPr>
          <w:trHeight w:val="222"/>
        </w:trPr>
        <w:tc>
          <w:tcPr>
            <w:tcW w:w="1735" w:type="dxa"/>
            <w:vAlign w:val="center"/>
          </w:tcPr>
          <w:p w:rsidR="009105D3" w:rsidRPr="00CD4560" w:rsidRDefault="009105D3" w:rsidP="00E94551">
            <w:pPr>
              <w:ind w:left="52" w:firstLine="52"/>
              <w:jc w:val="center"/>
              <w:rPr>
                <w:rFonts w:ascii="PT Sans Narrow" w:hAnsi="PT Sans Narrow"/>
                <w:b/>
                <w:bCs/>
                <w:sz w:val="18"/>
                <w:szCs w:val="18"/>
              </w:rPr>
            </w:pPr>
            <w:r w:rsidRPr="00CD4560">
              <w:rPr>
                <w:rFonts w:ascii="PT Sans Narrow" w:hAnsi="PT Sans Narrow"/>
                <w:b/>
                <w:bCs/>
                <w:sz w:val="18"/>
                <w:szCs w:val="18"/>
              </w:rPr>
              <w:t>ZAKRES PRAC</w:t>
            </w:r>
          </w:p>
        </w:tc>
        <w:tc>
          <w:tcPr>
            <w:tcW w:w="1828" w:type="dxa"/>
            <w:vAlign w:val="center"/>
          </w:tcPr>
          <w:p w:rsidR="009105D3" w:rsidRPr="00CD4560" w:rsidRDefault="009105D3" w:rsidP="00E94551">
            <w:pPr>
              <w:ind w:left="52" w:firstLine="52"/>
              <w:jc w:val="center"/>
              <w:rPr>
                <w:rFonts w:ascii="PT Sans Narrow" w:hAnsi="PT Sans Narrow"/>
                <w:b/>
                <w:bCs/>
                <w:sz w:val="18"/>
                <w:szCs w:val="18"/>
              </w:rPr>
            </w:pPr>
            <w:r w:rsidRPr="00CD4560">
              <w:rPr>
                <w:rFonts w:ascii="PT Sans Narrow" w:hAnsi="PT Sans Narrow"/>
                <w:b/>
                <w:bCs/>
                <w:sz w:val="18"/>
                <w:szCs w:val="18"/>
              </w:rPr>
              <w:t>IMIĘ I NAZWISKO</w:t>
            </w:r>
          </w:p>
        </w:tc>
        <w:tc>
          <w:tcPr>
            <w:tcW w:w="1977" w:type="dxa"/>
            <w:vAlign w:val="center"/>
          </w:tcPr>
          <w:p w:rsidR="009105D3" w:rsidRPr="00CD4560" w:rsidRDefault="009105D3" w:rsidP="00E94551">
            <w:pPr>
              <w:ind w:left="52" w:firstLine="52"/>
              <w:jc w:val="center"/>
              <w:rPr>
                <w:rFonts w:ascii="PT Sans Narrow" w:hAnsi="PT Sans Narrow"/>
                <w:b/>
                <w:bCs/>
                <w:sz w:val="18"/>
                <w:szCs w:val="18"/>
              </w:rPr>
            </w:pPr>
            <w:r w:rsidRPr="00CD4560">
              <w:rPr>
                <w:rFonts w:ascii="PT Sans Narrow" w:hAnsi="PT Sans Narrow"/>
                <w:b/>
                <w:bCs/>
                <w:sz w:val="18"/>
                <w:szCs w:val="18"/>
              </w:rPr>
              <w:t>NR UPRAWNIEŃ</w:t>
            </w:r>
          </w:p>
        </w:tc>
        <w:tc>
          <w:tcPr>
            <w:tcW w:w="1620" w:type="dxa"/>
            <w:vAlign w:val="center"/>
          </w:tcPr>
          <w:p w:rsidR="009105D3" w:rsidRPr="00CD4560" w:rsidRDefault="009105D3" w:rsidP="00E94551">
            <w:pPr>
              <w:ind w:left="52" w:firstLine="52"/>
              <w:jc w:val="center"/>
              <w:rPr>
                <w:rFonts w:ascii="PT Sans Narrow" w:hAnsi="PT Sans Narrow"/>
                <w:b/>
                <w:bCs/>
                <w:sz w:val="18"/>
                <w:szCs w:val="18"/>
              </w:rPr>
            </w:pPr>
            <w:r w:rsidRPr="00CD4560">
              <w:rPr>
                <w:rFonts w:ascii="PT Sans Narrow" w:hAnsi="PT Sans Narrow"/>
                <w:b/>
                <w:bCs/>
                <w:sz w:val="18"/>
                <w:szCs w:val="18"/>
              </w:rPr>
              <w:t>DATA OPRACOWANIA</w:t>
            </w:r>
          </w:p>
        </w:tc>
        <w:tc>
          <w:tcPr>
            <w:tcW w:w="2312" w:type="dxa"/>
            <w:vAlign w:val="center"/>
          </w:tcPr>
          <w:p w:rsidR="009105D3" w:rsidRPr="00CD4560" w:rsidRDefault="009105D3" w:rsidP="00E94551">
            <w:pPr>
              <w:ind w:left="52" w:firstLine="52"/>
              <w:jc w:val="center"/>
              <w:rPr>
                <w:rFonts w:ascii="PT Sans Narrow" w:hAnsi="PT Sans Narrow"/>
                <w:b/>
                <w:bCs/>
                <w:sz w:val="18"/>
                <w:szCs w:val="18"/>
              </w:rPr>
            </w:pPr>
            <w:r w:rsidRPr="00CD4560">
              <w:rPr>
                <w:rFonts w:ascii="PT Sans Narrow" w:hAnsi="PT Sans Narrow"/>
                <w:b/>
                <w:bCs/>
                <w:sz w:val="18"/>
                <w:szCs w:val="18"/>
              </w:rPr>
              <w:t>PODPIS WYKONAWCY</w:t>
            </w:r>
          </w:p>
        </w:tc>
      </w:tr>
      <w:tr w:rsidR="009105D3" w:rsidRPr="00CD4560" w:rsidTr="00E94551">
        <w:trPr>
          <w:trHeight w:val="223"/>
        </w:trPr>
        <w:tc>
          <w:tcPr>
            <w:tcW w:w="1735" w:type="dxa"/>
            <w:vAlign w:val="center"/>
          </w:tcPr>
          <w:p w:rsidR="009105D3" w:rsidRPr="00CD4560" w:rsidRDefault="009105D3" w:rsidP="00E94551">
            <w:pPr>
              <w:ind w:left="52" w:firstLine="52"/>
              <w:rPr>
                <w:rFonts w:ascii="PT Sans Narrow" w:hAnsi="PT Sans Narrow"/>
                <w:sz w:val="18"/>
                <w:szCs w:val="18"/>
              </w:rPr>
            </w:pPr>
          </w:p>
          <w:p w:rsidR="009105D3" w:rsidRPr="00CD4560" w:rsidRDefault="009105D3" w:rsidP="00E94551">
            <w:pPr>
              <w:ind w:left="52" w:firstLine="52"/>
              <w:rPr>
                <w:rFonts w:ascii="PT Sans Narrow" w:hAnsi="PT Sans Narrow"/>
                <w:sz w:val="18"/>
                <w:szCs w:val="18"/>
              </w:rPr>
            </w:pPr>
          </w:p>
          <w:p w:rsidR="009105D3" w:rsidRPr="00CD4560" w:rsidRDefault="009105D3" w:rsidP="00E94551">
            <w:pPr>
              <w:ind w:left="52" w:firstLine="52"/>
              <w:jc w:val="center"/>
              <w:rPr>
                <w:rFonts w:ascii="PT Sans Narrow" w:hAnsi="PT Sans Narrow"/>
                <w:sz w:val="18"/>
                <w:szCs w:val="18"/>
              </w:rPr>
            </w:pPr>
            <w:r w:rsidRPr="00CD4560">
              <w:rPr>
                <w:rFonts w:ascii="PT Sans Narrow" w:hAnsi="PT Sans Narrow"/>
                <w:sz w:val="18"/>
                <w:szCs w:val="18"/>
              </w:rPr>
              <w:t>PROJEKTANT</w:t>
            </w:r>
          </w:p>
          <w:p w:rsidR="009105D3" w:rsidRPr="00CD4560" w:rsidRDefault="009105D3" w:rsidP="00E94551">
            <w:pPr>
              <w:ind w:left="52" w:firstLine="52"/>
              <w:jc w:val="center"/>
              <w:rPr>
                <w:rFonts w:ascii="PT Sans Narrow" w:hAnsi="PT Sans Narrow"/>
                <w:sz w:val="18"/>
                <w:szCs w:val="18"/>
              </w:rPr>
            </w:pPr>
          </w:p>
          <w:p w:rsidR="009105D3" w:rsidRPr="00CD4560" w:rsidRDefault="009105D3" w:rsidP="00E94551">
            <w:pPr>
              <w:ind w:left="52" w:firstLine="52"/>
              <w:jc w:val="center"/>
              <w:rPr>
                <w:rFonts w:ascii="PT Sans Narrow" w:hAnsi="PT Sans Narrow"/>
                <w:sz w:val="18"/>
                <w:szCs w:val="18"/>
              </w:rPr>
            </w:pPr>
          </w:p>
        </w:tc>
        <w:tc>
          <w:tcPr>
            <w:tcW w:w="1828" w:type="dxa"/>
            <w:vAlign w:val="center"/>
          </w:tcPr>
          <w:p w:rsidR="009A149E" w:rsidRDefault="00346DF7" w:rsidP="00E94551">
            <w:pPr>
              <w:ind w:left="52" w:firstLine="52"/>
              <w:jc w:val="center"/>
              <w:rPr>
                <w:rFonts w:ascii="PT Sans Narrow" w:hAnsi="PT Sans Narrow"/>
                <w:sz w:val="17"/>
                <w:szCs w:val="17"/>
              </w:rPr>
            </w:pPr>
            <w:r w:rsidRPr="00CD4560">
              <w:rPr>
                <w:rFonts w:ascii="PT Sans Narrow" w:hAnsi="PT Sans Narrow"/>
                <w:sz w:val="17"/>
                <w:szCs w:val="17"/>
              </w:rPr>
              <w:t>mgr inż. arch.</w:t>
            </w:r>
          </w:p>
          <w:p w:rsidR="009105D3" w:rsidRPr="00CD4560" w:rsidRDefault="009105D3" w:rsidP="00E94551">
            <w:pPr>
              <w:ind w:left="52" w:firstLine="52"/>
              <w:jc w:val="center"/>
              <w:rPr>
                <w:rFonts w:ascii="PT Sans Narrow" w:hAnsi="PT Sans Narrow"/>
                <w:sz w:val="17"/>
                <w:szCs w:val="17"/>
              </w:rPr>
            </w:pPr>
            <w:r w:rsidRPr="00CD4560">
              <w:rPr>
                <w:rFonts w:ascii="PT Sans Narrow" w:hAnsi="PT Sans Narrow"/>
                <w:sz w:val="17"/>
                <w:szCs w:val="17"/>
              </w:rPr>
              <w:t>DAMIAN KAŁDONEK</w:t>
            </w:r>
          </w:p>
        </w:tc>
        <w:tc>
          <w:tcPr>
            <w:tcW w:w="1977" w:type="dxa"/>
            <w:vAlign w:val="center"/>
          </w:tcPr>
          <w:p w:rsidR="009105D3" w:rsidRPr="00CD4560" w:rsidRDefault="009105D3" w:rsidP="004C4D7D">
            <w:pPr>
              <w:pStyle w:val="BodyText21"/>
              <w:overflowPunct/>
              <w:autoSpaceDE/>
              <w:autoSpaceDN/>
              <w:adjustRightInd/>
              <w:spacing w:line="240" w:lineRule="auto"/>
              <w:ind w:left="52" w:firstLine="52"/>
              <w:jc w:val="center"/>
              <w:textAlignment w:val="auto"/>
              <w:rPr>
                <w:rFonts w:ascii="PT Sans Narrow" w:hAnsi="PT Sans Narrow"/>
                <w:bCs/>
                <w:caps/>
                <w:noProof/>
                <w:sz w:val="18"/>
                <w:szCs w:val="18"/>
              </w:rPr>
            </w:pPr>
            <w:r w:rsidRPr="00CD4560">
              <w:rPr>
                <w:rFonts w:ascii="PT Sans Narrow" w:hAnsi="PT Sans Narrow"/>
                <w:bCs/>
                <w:caps/>
                <w:noProof/>
                <w:sz w:val="18"/>
                <w:szCs w:val="18"/>
              </w:rPr>
              <w:t xml:space="preserve">164/00 </w:t>
            </w:r>
          </w:p>
        </w:tc>
        <w:tc>
          <w:tcPr>
            <w:tcW w:w="1620" w:type="dxa"/>
            <w:vAlign w:val="center"/>
          </w:tcPr>
          <w:p w:rsidR="009105D3" w:rsidRPr="00CD4560" w:rsidRDefault="009A149E" w:rsidP="009A149E">
            <w:pPr>
              <w:ind w:left="52" w:firstLine="52"/>
              <w:jc w:val="center"/>
              <w:rPr>
                <w:rFonts w:ascii="PT Sans Narrow" w:hAnsi="PT Sans Narrow"/>
                <w:sz w:val="18"/>
                <w:szCs w:val="18"/>
              </w:rPr>
            </w:pPr>
            <w:r>
              <w:rPr>
                <w:rFonts w:ascii="PT Sans Narrow" w:hAnsi="PT Sans Narrow"/>
                <w:sz w:val="18"/>
                <w:szCs w:val="18"/>
              </w:rPr>
              <w:t>02</w:t>
            </w:r>
            <w:r w:rsidR="009105D3" w:rsidRPr="00CD4560">
              <w:rPr>
                <w:rFonts w:ascii="PT Sans Narrow" w:hAnsi="PT Sans Narrow"/>
                <w:sz w:val="18"/>
                <w:szCs w:val="18"/>
              </w:rPr>
              <w:t>.202</w:t>
            </w:r>
            <w:r>
              <w:rPr>
                <w:rFonts w:ascii="PT Sans Narrow" w:hAnsi="PT Sans Narrow"/>
                <w:sz w:val="18"/>
                <w:szCs w:val="18"/>
              </w:rPr>
              <w:t>6</w:t>
            </w:r>
          </w:p>
        </w:tc>
        <w:tc>
          <w:tcPr>
            <w:tcW w:w="2312" w:type="dxa"/>
            <w:vAlign w:val="center"/>
          </w:tcPr>
          <w:p w:rsidR="009105D3" w:rsidRPr="00CD4560" w:rsidRDefault="009105D3" w:rsidP="00E94551">
            <w:pPr>
              <w:ind w:left="52" w:firstLine="52"/>
              <w:jc w:val="center"/>
              <w:rPr>
                <w:rFonts w:ascii="PT Sans Narrow" w:hAnsi="PT Sans Narrow"/>
                <w:sz w:val="18"/>
                <w:szCs w:val="18"/>
              </w:rPr>
            </w:pPr>
          </w:p>
        </w:tc>
      </w:tr>
      <w:tr w:rsidR="009105D3" w:rsidRPr="00CD4560" w:rsidTr="00E94551">
        <w:trPr>
          <w:trHeight w:val="223"/>
        </w:trPr>
        <w:tc>
          <w:tcPr>
            <w:tcW w:w="1735" w:type="dxa"/>
            <w:vAlign w:val="center"/>
          </w:tcPr>
          <w:p w:rsidR="009105D3" w:rsidRPr="00CD4560" w:rsidRDefault="009105D3" w:rsidP="00E94551">
            <w:pPr>
              <w:ind w:left="52" w:firstLine="52"/>
              <w:rPr>
                <w:rFonts w:ascii="PT Sans Narrow" w:hAnsi="PT Sans Narrow"/>
                <w:sz w:val="18"/>
                <w:szCs w:val="18"/>
              </w:rPr>
            </w:pPr>
          </w:p>
          <w:p w:rsidR="009105D3" w:rsidRPr="00CD4560" w:rsidRDefault="009105D3" w:rsidP="00E94551">
            <w:pPr>
              <w:ind w:left="52" w:firstLine="52"/>
              <w:jc w:val="center"/>
              <w:rPr>
                <w:rFonts w:ascii="PT Sans Narrow" w:hAnsi="PT Sans Narrow"/>
                <w:sz w:val="18"/>
                <w:szCs w:val="18"/>
              </w:rPr>
            </w:pPr>
            <w:r w:rsidRPr="00CD4560">
              <w:rPr>
                <w:rFonts w:ascii="PT Sans Narrow" w:hAnsi="PT Sans Narrow"/>
                <w:sz w:val="18"/>
                <w:szCs w:val="18"/>
              </w:rPr>
              <w:t>OPRACOWUJĄCY</w:t>
            </w:r>
          </w:p>
          <w:p w:rsidR="009105D3" w:rsidRPr="00CD4560" w:rsidRDefault="009105D3" w:rsidP="00E94551">
            <w:pPr>
              <w:ind w:left="52" w:firstLine="52"/>
              <w:rPr>
                <w:rFonts w:ascii="PT Sans Narrow" w:hAnsi="PT Sans Narrow"/>
                <w:sz w:val="18"/>
                <w:szCs w:val="18"/>
              </w:rPr>
            </w:pPr>
          </w:p>
        </w:tc>
        <w:tc>
          <w:tcPr>
            <w:tcW w:w="1828" w:type="dxa"/>
            <w:vAlign w:val="center"/>
          </w:tcPr>
          <w:p w:rsidR="009A149E" w:rsidRDefault="00346DF7" w:rsidP="00E94551">
            <w:pPr>
              <w:ind w:left="52" w:firstLine="52"/>
              <w:jc w:val="center"/>
              <w:rPr>
                <w:rFonts w:ascii="PT Sans Narrow" w:hAnsi="PT Sans Narrow"/>
                <w:sz w:val="17"/>
                <w:szCs w:val="17"/>
              </w:rPr>
            </w:pPr>
            <w:r w:rsidRPr="00CD4560">
              <w:rPr>
                <w:rFonts w:ascii="PT Sans Narrow" w:hAnsi="PT Sans Narrow"/>
                <w:sz w:val="17"/>
                <w:szCs w:val="17"/>
              </w:rPr>
              <w:t xml:space="preserve">inż. arch. </w:t>
            </w:r>
          </w:p>
          <w:p w:rsidR="009105D3" w:rsidRPr="00CD4560" w:rsidRDefault="009105D3" w:rsidP="00E94551">
            <w:pPr>
              <w:ind w:left="52" w:firstLine="52"/>
              <w:jc w:val="center"/>
              <w:rPr>
                <w:rFonts w:ascii="PT Sans Narrow" w:hAnsi="PT Sans Narrow"/>
                <w:sz w:val="17"/>
                <w:szCs w:val="17"/>
              </w:rPr>
            </w:pPr>
            <w:r w:rsidRPr="00CD4560">
              <w:rPr>
                <w:rFonts w:ascii="PT Sans Narrow" w:hAnsi="PT Sans Narrow"/>
                <w:sz w:val="17"/>
                <w:szCs w:val="17"/>
              </w:rPr>
              <w:t>AGATA STARZYKOWSKA-MAROSZEK</w:t>
            </w:r>
          </w:p>
        </w:tc>
        <w:tc>
          <w:tcPr>
            <w:tcW w:w="1977" w:type="dxa"/>
            <w:vAlign w:val="center"/>
          </w:tcPr>
          <w:p w:rsidR="009105D3" w:rsidRPr="00CD4560" w:rsidRDefault="009105D3" w:rsidP="00E94551">
            <w:pPr>
              <w:pStyle w:val="BodyText21"/>
              <w:overflowPunct/>
              <w:autoSpaceDE/>
              <w:autoSpaceDN/>
              <w:adjustRightInd/>
              <w:spacing w:line="240" w:lineRule="auto"/>
              <w:ind w:left="52" w:firstLine="52"/>
              <w:jc w:val="center"/>
              <w:textAlignment w:val="auto"/>
              <w:rPr>
                <w:rFonts w:ascii="PT Sans Narrow" w:hAnsi="PT Sans Narrow"/>
                <w:bCs/>
                <w:caps/>
                <w:noProof/>
                <w:sz w:val="18"/>
                <w:szCs w:val="18"/>
              </w:rPr>
            </w:pPr>
            <w:r w:rsidRPr="00CD4560">
              <w:rPr>
                <w:rFonts w:ascii="PT Sans Narrow" w:hAnsi="PT Sans Narrow"/>
                <w:bCs/>
                <w:caps/>
                <w:noProof/>
                <w:sz w:val="18"/>
                <w:szCs w:val="18"/>
              </w:rPr>
              <w:t>-</w:t>
            </w:r>
          </w:p>
        </w:tc>
        <w:tc>
          <w:tcPr>
            <w:tcW w:w="1620" w:type="dxa"/>
            <w:vAlign w:val="center"/>
          </w:tcPr>
          <w:p w:rsidR="009105D3" w:rsidRPr="00CD4560" w:rsidRDefault="009A149E" w:rsidP="009A149E">
            <w:pPr>
              <w:ind w:left="52" w:firstLine="52"/>
              <w:jc w:val="center"/>
              <w:rPr>
                <w:rFonts w:ascii="PT Sans Narrow" w:hAnsi="PT Sans Narrow"/>
                <w:sz w:val="18"/>
                <w:szCs w:val="18"/>
              </w:rPr>
            </w:pPr>
            <w:r>
              <w:rPr>
                <w:rFonts w:ascii="PT Sans Narrow" w:hAnsi="PT Sans Narrow"/>
                <w:sz w:val="18"/>
                <w:szCs w:val="18"/>
              </w:rPr>
              <w:t>02</w:t>
            </w:r>
            <w:r w:rsidR="009105D3" w:rsidRPr="00CD4560">
              <w:rPr>
                <w:rFonts w:ascii="PT Sans Narrow" w:hAnsi="PT Sans Narrow"/>
                <w:sz w:val="18"/>
                <w:szCs w:val="18"/>
              </w:rPr>
              <w:t>.202</w:t>
            </w:r>
            <w:r>
              <w:rPr>
                <w:rFonts w:ascii="PT Sans Narrow" w:hAnsi="PT Sans Narrow"/>
                <w:sz w:val="18"/>
                <w:szCs w:val="18"/>
              </w:rPr>
              <w:t>6</w:t>
            </w:r>
          </w:p>
        </w:tc>
        <w:tc>
          <w:tcPr>
            <w:tcW w:w="2312" w:type="dxa"/>
            <w:vAlign w:val="center"/>
          </w:tcPr>
          <w:p w:rsidR="009105D3" w:rsidRPr="00CD4560" w:rsidRDefault="009105D3" w:rsidP="00E94551">
            <w:pPr>
              <w:ind w:left="52" w:firstLine="52"/>
              <w:jc w:val="center"/>
              <w:rPr>
                <w:rFonts w:ascii="PT Sans Narrow" w:hAnsi="PT Sans Narrow"/>
                <w:sz w:val="18"/>
                <w:szCs w:val="18"/>
              </w:rPr>
            </w:pPr>
          </w:p>
        </w:tc>
      </w:tr>
      <w:tr w:rsidR="009A149E" w:rsidRPr="00CD4560" w:rsidTr="00E94551">
        <w:trPr>
          <w:trHeight w:val="223"/>
        </w:trPr>
        <w:tc>
          <w:tcPr>
            <w:tcW w:w="1735" w:type="dxa"/>
            <w:vAlign w:val="center"/>
          </w:tcPr>
          <w:p w:rsidR="009A149E" w:rsidRPr="00393CCD" w:rsidRDefault="009A149E" w:rsidP="001F5CE7">
            <w:pPr>
              <w:rPr>
                <w:rFonts w:ascii="PT Sans Narrow" w:hAnsi="PT Sans Narrow"/>
                <w:sz w:val="18"/>
                <w:szCs w:val="18"/>
              </w:rPr>
            </w:pPr>
          </w:p>
          <w:p w:rsidR="009A149E" w:rsidRPr="00393CCD" w:rsidRDefault="009A149E" w:rsidP="001F5CE7">
            <w:pPr>
              <w:jc w:val="center"/>
              <w:rPr>
                <w:rFonts w:ascii="PT Sans Narrow" w:hAnsi="PT Sans Narrow"/>
                <w:sz w:val="18"/>
                <w:szCs w:val="18"/>
              </w:rPr>
            </w:pPr>
            <w:r w:rsidRPr="00393CCD">
              <w:rPr>
                <w:rFonts w:ascii="PT Sans Narrow" w:hAnsi="PT Sans Narrow"/>
                <w:sz w:val="18"/>
                <w:szCs w:val="18"/>
              </w:rPr>
              <w:t>OPRACOWUJĄCY</w:t>
            </w:r>
          </w:p>
          <w:p w:rsidR="009A149E" w:rsidRPr="00393CCD" w:rsidRDefault="009A149E" w:rsidP="001F5CE7">
            <w:pPr>
              <w:rPr>
                <w:rFonts w:ascii="PT Sans Narrow" w:hAnsi="PT Sans Narrow"/>
                <w:sz w:val="18"/>
                <w:szCs w:val="18"/>
              </w:rPr>
            </w:pPr>
          </w:p>
        </w:tc>
        <w:tc>
          <w:tcPr>
            <w:tcW w:w="1828" w:type="dxa"/>
            <w:vAlign w:val="center"/>
          </w:tcPr>
          <w:p w:rsidR="009A149E" w:rsidRDefault="009A149E" w:rsidP="009A149E">
            <w:pPr>
              <w:ind w:left="52" w:firstLine="52"/>
              <w:jc w:val="center"/>
              <w:rPr>
                <w:rFonts w:ascii="PT Sans Narrow" w:hAnsi="PT Sans Narrow"/>
                <w:sz w:val="17"/>
                <w:szCs w:val="17"/>
              </w:rPr>
            </w:pPr>
            <w:r w:rsidRPr="00CD4560">
              <w:rPr>
                <w:rFonts w:ascii="PT Sans Narrow" w:hAnsi="PT Sans Narrow"/>
                <w:sz w:val="17"/>
                <w:szCs w:val="17"/>
              </w:rPr>
              <w:t>mgr inż. arch.</w:t>
            </w:r>
          </w:p>
          <w:p w:rsidR="009A149E" w:rsidRPr="00393CCD" w:rsidRDefault="009A149E" w:rsidP="001F5CE7">
            <w:pPr>
              <w:jc w:val="center"/>
              <w:rPr>
                <w:rFonts w:ascii="PT Sans Narrow" w:hAnsi="PT Sans Narrow"/>
                <w:sz w:val="18"/>
                <w:szCs w:val="18"/>
              </w:rPr>
            </w:pPr>
            <w:r w:rsidRPr="00393CCD">
              <w:rPr>
                <w:rFonts w:ascii="PT Sans Narrow" w:hAnsi="PT Sans Narrow"/>
                <w:sz w:val="18"/>
                <w:szCs w:val="18"/>
              </w:rPr>
              <w:t xml:space="preserve">MAGDALENA </w:t>
            </w:r>
            <w:r>
              <w:rPr>
                <w:rFonts w:ascii="PT Sans Narrow" w:hAnsi="PT Sans Narrow"/>
                <w:sz w:val="18"/>
                <w:szCs w:val="18"/>
              </w:rPr>
              <w:t>GILNER</w:t>
            </w:r>
          </w:p>
        </w:tc>
        <w:tc>
          <w:tcPr>
            <w:tcW w:w="1977" w:type="dxa"/>
            <w:vAlign w:val="center"/>
          </w:tcPr>
          <w:p w:rsidR="009A149E" w:rsidRPr="00393CCD" w:rsidRDefault="009A149E" w:rsidP="001F5CE7">
            <w:pPr>
              <w:pStyle w:val="BodyText21"/>
              <w:overflowPunct/>
              <w:autoSpaceDE/>
              <w:autoSpaceDN/>
              <w:adjustRightInd/>
              <w:spacing w:line="240" w:lineRule="auto"/>
              <w:jc w:val="center"/>
              <w:textAlignment w:val="auto"/>
              <w:rPr>
                <w:rFonts w:ascii="PT Sans Narrow" w:hAnsi="PT Sans Narrow"/>
                <w:bCs/>
                <w:caps/>
                <w:noProof/>
                <w:sz w:val="18"/>
                <w:szCs w:val="18"/>
              </w:rPr>
            </w:pPr>
            <w:r w:rsidRPr="00393CCD">
              <w:rPr>
                <w:rFonts w:ascii="PT Sans Narrow" w:hAnsi="PT Sans Narrow"/>
                <w:bCs/>
                <w:caps/>
                <w:noProof/>
                <w:sz w:val="18"/>
                <w:szCs w:val="18"/>
              </w:rPr>
              <w:t>-</w:t>
            </w:r>
          </w:p>
        </w:tc>
        <w:tc>
          <w:tcPr>
            <w:tcW w:w="1620" w:type="dxa"/>
            <w:vAlign w:val="center"/>
          </w:tcPr>
          <w:p w:rsidR="009A149E" w:rsidRPr="00393CCD" w:rsidRDefault="009A149E" w:rsidP="00D479FA">
            <w:pPr>
              <w:jc w:val="center"/>
              <w:rPr>
                <w:rFonts w:ascii="PT Sans Narrow" w:hAnsi="PT Sans Narrow"/>
                <w:sz w:val="18"/>
                <w:szCs w:val="18"/>
              </w:rPr>
            </w:pPr>
            <w:r>
              <w:rPr>
                <w:rFonts w:ascii="PT Sans Narrow" w:hAnsi="PT Sans Narrow"/>
                <w:sz w:val="18"/>
                <w:szCs w:val="18"/>
              </w:rPr>
              <w:t>02</w:t>
            </w:r>
            <w:r w:rsidRPr="00393CCD">
              <w:rPr>
                <w:rFonts w:ascii="PT Sans Narrow" w:hAnsi="PT Sans Narrow"/>
                <w:sz w:val="18"/>
                <w:szCs w:val="18"/>
              </w:rPr>
              <w:t>.202</w:t>
            </w:r>
            <w:r w:rsidR="00D479FA">
              <w:rPr>
                <w:rFonts w:ascii="PT Sans Narrow" w:hAnsi="PT Sans Narrow"/>
                <w:sz w:val="18"/>
                <w:szCs w:val="18"/>
              </w:rPr>
              <w:t>6</w:t>
            </w:r>
          </w:p>
        </w:tc>
        <w:tc>
          <w:tcPr>
            <w:tcW w:w="2312" w:type="dxa"/>
            <w:vAlign w:val="center"/>
          </w:tcPr>
          <w:p w:rsidR="009A149E" w:rsidRPr="002A6E9C" w:rsidRDefault="009A149E" w:rsidP="001F5CE7">
            <w:pPr>
              <w:jc w:val="center"/>
              <w:rPr>
                <w:rFonts w:ascii="PT Sans Narrow" w:hAnsi="PT Sans Narrow"/>
                <w:sz w:val="18"/>
                <w:szCs w:val="18"/>
              </w:rPr>
            </w:pPr>
          </w:p>
        </w:tc>
      </w:tr>
    </w:tbl>
    <w:p w:rsidR="009105D3" w:rsidRPr="00CD4560" w:rsidRDefault="009105D3" w:rsidP="006C34B4">
      <w:pPr>
        <w:rPr>
          <w:rFonts w:ascii="PT Sans Narrow" w:hAnsi="PT Sans Narrow"/>
          <w:b/>
          <w:u w:val="single"/>
        </w:rPr>
      </w:pPr>
    </w:p>
    <w:p w:rsidR="00427DD2" w:rsidRPr="00CD4560" w:rsidRDefault="009105D3" w:rsidP="00B833E9">
      <w:pPr>
        <w:pStyle w:val="Bezodstpw"/>
        <w:jc w:val="center"/>
        <w:rPr>
          <w:rFonts w:ascii="PT Sans Narrow" w:hAnsi="PT Sans Narrow"/>
          <w:b/>
          <w:u w:val="single"/>
        </w:rPr>
      </w:pPr>
      <w:r w:rsidRPr="00CD4560">
        <w:rPr>
          <w:rFonts w:ascii="PT Sans Narrow" w:hAnsi="PT Sans Narrow"/>
          <w:b/>
          <w:u w:val="single"/>
        </w:rPr>
        <w:br w:type="column"/>
      </w:r>
    </w:p>
    <w:sdt>
      <w:sdtPr>
        <w:rPr>
          <w:rFonts w:ascii="PT Sans Narrow" w:hAnsi="PT Sans Narrow"/>
        </w:rPr>
        <w:id w:val="85079997"/>
        <w:docPartObj>
          <w:docPartGallery w:val="Table of Contents"/>
          <w:docPartUnique/>
        </w:docPartObj>
      </w:sdtPr>
      <w:sdtContent>
        <w:p w:rsidR="006C34B4" w:rsidRPr="00CD4560" w:rsidRDefault="006C34B4" w:rsidP="006C34B4">
          <w:pPr>
            <w:rPr>
              <w:rFonts w:ascii="PT Sans Narrow" w:hAnsi="PT Sans Narrow"/>
              <w:b/>
              <w:u w:val="single"/>
            </w:rPr>
          </w:pPr>
          <w:r w:rsidRPr="00CD4560">
            <w:rPr>
              <w:rFonts w:ascii="PT Sans Narrow" w:hAnsi="PT Sans Narrow"/>
              <w:b/>
              <w:u w:val="single"/>
            </w:rPr>
            <w:t>ZAWARTOŚĆ OPRACOWANIA:</w:t>
          </w:r>
        </w:p>
        <w:p w:rsidR="00394AA2" w:rsidRPr="005A23E1" w:rsidRDefault="00162A05">
          <w:pPr>
            <w:pStyle w:val="Spistreci3"/>
            <w:tabs>
              <w:tab w:val="left" w:pos="880"/>
              <w:tab w:val="right" w:leader="dot" w:pos="9056"/>
            </w:tabs>
            <w:rPr>
              <w:rFonts w:ascii="PT Sans Narrow" w:eastAsiaTheme="minorEastAsia" w:hAnsi="PT Sans Narrow" w:cstheme="minorBidi"/>
              <w:noProof/>
              <w:szCs w:val="20"/>
            </w:rPr>
          </w:pPr>
          <w:r w:rsidRPr="005A23E1">
            <w:rPr>
              <w:rFonts w:ascii="PT Sans Narrow" w:hAnsi="PT Sans Narrow"/>
              <w:szCs w:val="20"/>
            </w:rPr>
            <w:fldChar w:fldCharType="begin"/>
          </w:r>
          <w:r w:rsidR="006C34B4" w:rsidRPr="005A23E1">
            <w:rPr>
              <w:rFonts w:ascii="PT Sans Narrow" w:hAnsi="PT Sans Narrow"/>
              <w:szCs w:val="20"/>
            </w:rPr>
            <w:instrText xml:space="preserve"> TOC \o "1-3" \h \z \u </w:instrText>
          </w:r>
          <w:r w:rsidRPr="005A23E1">
            <w:rPr>
              <w:rFonts w:ascii="PT Sans Narrow" w:hAnsi="PT Sans Narrow"/>
              <w:szCs w:val="20"/>
            </w:rPr>
            <w:fldChar w:fldCharType="separate"/>
          </w:r>
          <w:hyperlink w:anchor="_Toc213325193" w:history="1">
            <w:r w:rsidR="004373B0" w:rsidRPr="005A23E1">
              <w:rPr>
                <w:rStyle w:val="Hipercze"/>
                <w:rFonts w:ascii="PT Sans Narrow" w:hAnsi="PT Sans Narrow"/>
                <w:noProof/>
                <w:szCs w:val="20"/>
              </w:rPr>
              <w:t>1</w:t>
            </w:r>
            <w:r w:rsidR="00394AA2" w:rsidRPr="005A23E1">
              <w:rPr>
                <w:rStyle w:val="Hipercze"/>
                <w:rFonts w:ascii="PT Sans Narrow" w:hAnsi="PT Sans Narrow"/>
                <w:noProof/>
                <w:szCs w:val="20"/>
              </w:rPr>
              <w:t>.</w:t>
            </w:r>
            <w:r w:rsidR="00394AA2" w:rsidRPr="005A23E1">
              <w:rPr>
                <w:rFonts w:ascii="PT Sans Narrow" w:eastAsiaTheme="minorEastAsia" w:hAnsi="PT Sans Narrow" w:cstheme="minorBidi"/>
                <w:noProof/>
                <w:szCs w:val="20"/>
              </w:rPr>
              <w:tab/>
            </w:r>
            <w:r w:rsidR="00394AA2" w:rsidRPr="005A23E1">
              <w:rPr>
                <w:rStyle w:val="Hipercze"/>
                <w:rFonts w:ascii="PT Sans Narrow" w:hAnsi="PT Sans Narrow"/>
                <w:noProof/>
                <w:szCs w:val="20"/>
              </w:rPr>
              <w:t>OPIS PROJEKTU ZAGOSPODAROWANIA TERENU.</w:t>
            </w:r>
            <w:r w:rsidR="00394AA2" w:rsidRPr="005A23E1">
              <w:rPr>
                <w:rFonts w:ascii="PT Sans Narrow" w:hAnsi="PT Sans Narrow"/>
                <w:noProof/>
                <w:webHidden/>
                <w:szCs w:val="20"/>
              </w:rPr>
              <w:tab/>
            </w:r>
            <w:r w:rsidRPr="005A23E1">
              <w:rPr>
                <w:rFonts w:ascii="PT Sans Narrow" w:hAnsi="PT Sans Narrow"/>
                <w:noProof/>
                <w:webHidden/>
                <w:szCs w:val="20"/>
              </w:rPr>
              <w:fldChar w:fldCharType="begin"/>
            </w:r>
            <w:r w:rsidR="00394AA2" w:rsidRPr="005A23E1">
              <w:rPr>
                <w:rFonts w:ascii="PT Sans Narrow" w:hAnsi="PT Sans Narrow"/>
                <w:noProof/>
                <w:webHidden/>
                <w:szCs w:val="20"/>
              </w:rPr>
              <w:instrText xml:space="preserve"> PAGEREF _Toc213325193 \h </w:instrText>
            </w:r>
            <w:r w:rsidRPr="005A23E1">
              <w:rPr>
                <w:rFonts w:ascii="PT Sans Narrow" w:hAnsi="PT Sans Narrow"/>
                <w:noProof/>
                <w:webHidden/>
                <w:szCs w:val="20"/>
              </w:rPr>
            </w:r>
            <w:r w:rsidRPr="005A23E1">
              <w:rPr>
                <w:rFonts w:ascii="PT Sans Narrow" w:hAnsi="PT Sans Narrow"/>
                <w:noProof/>
                <w:webHidden/>
                <w:szCs w:val="20"/>
              </w:rPr>
              <w:fldChar w:fldCharType="separate"/>
            </w:r>
            <w:r w:rsidR="006A5A1C">
              <w:rPr>
                <w:rFonts w:ascii="PT Sans Narrow" w:hAnsi="PT Sans Narrow"/>
                <w:noProof/>
                <w:webHidden/>
                <w:szCs w:val="20"/>
              </w:rPr>
              <w:t>3</w:t>
            </w:r>
            <w:r w:rsidRPr="005A23E1">
              <w:rPr>
                <w:rFonts w:ascii="PT Sans Narrow" w:hAnsi="PT Sans Narrow"/>
                <w:noProof/>
                <w:webHidden/>
                <w:szCs w:val="20"/>
              </w:rPr>
              <w:fldChar w:fldCharType="end"/>
            </w:r>
          </w:hyperlink>
        </w:p>
        <w:p w:rsidR="005A23E1" w:rsidRDefault="00162A05" w:rsidP="005A23E1">
          <w:pPr>
            <w:pStyle w:val="Spistreci3"/>
            <w:tabs>
              <w:tab w:val="left" w:pos="880"/>
              <w:tab w:val="right" w:leader="dot" w:pos="9056"/>
            </w:tabs>
            <w:rPr>
              <w:rFonts w:ascii="PT Sans Narrow" w:eastAsiaTheme="minorEastAsia" w:hAnsi="PT Sans Narrow" w:cstheme="minorBidi"/>
              <w:noProof/>
              <w:szCs w:val="20"/>
            </w:rPr>
          </w:pPr>
          <w:hyperlink w:anchor="_Toc213325194" w:history="1">
            <w:r w:rsidR="004373B0" w:rsidRPr="005A23E1">
              <w:rPr>
                <w:rStyle w:val="Hipercze"/>
                <w:rFonts w:ascii="PT Sans Narrow" w:hAnsi="PT Sans Narrow"/>
                <w:noProof/>
                <w:szCs w:val="20"/>
              </w:rPr>
              <w:t>1</w:t>
            </w:r>
            <w:r w:rsidR="00394AA2" w:rsidRPr="005A23E1">
              <w:rPr>
                <w:rStyle w:val="Hipercze"/>
                <w:rFonts w:ascii="PT Sans Narrow" w:hAnsi="PT Sans Narrow"/>
                <w:noProof/>
                <w:szCs w:val="20"/>
              </w:rPr>
              <w:t>.1</w:t>
            </w:r>
            <w:r w:rsidR="005A23E1" w:rsidRPr="005A23E1">
              <w:rPr>
                <w:rFonts w:ascii="PT Sans Narrow" w:eastAsiaTheme="minorEastAsia" w:hAnsi="PT Sans Narrow" w:cstheme="minorBidi"/>
                <w:noProof/>
                <w:szCs w:val="20"/>
              </w:rPr>
              <w:tab/>
            </w:r>
            <w:r w:rsidR="00394AA2" w:rsidRPr="005A23E1">
              <w:rPr>
                <w:rStyle w:val="Hipercze"/>
                <w:rFonts w:ascii="PT Sans Narrow" w:hAnsi="PT Sans Narrow"/>
                <w:noProof/>
                <w:szCs w:val="20"/>
              </w:rPr>
              <w:t>PRZEDMIOT I ZAKRES OPRACOWANIA</w:t>
            </w:r>
            <w:r w:rsidR="005A23E1" w:rsidRPr="005A23E1">
              <w:rPr>
                <w:rStyle w:val="Hipercze"/>
                <w:rFonts w:ascii="PT Sans Narrow" w:hAnsi="PT Sans Narrow"/>
                <w:noProof/>
                <w:szCs w:val="20"/>
              </w:rPr>
              <w:t>,</w:t>
            </w:r>
            <w:r w:rsidR="005A23E1" w:rsidRPr="005A23E1">
              <w:rPr>
                <w:rFonts w:ascii="PT Sans Narrow" w:hAnsi="PT Sans Narrow"/>
                <w:szCs w:val="20"/>
              </w:rPr>
              <w:t xml:space="preserve"> PRZEDMIOT ZAMIERZENIA BUDOWLANEGO</w:t>
            </w:r>
            <w:r w:rsidR="00394AA2" w:rsidRPr="005A23E1">
              <w:rPr>
                <w:rStyle w:val="Hipercze"/>
                <w:rFonts w:ascii="PT Sans Narrow" w:hAnsi="PT Sans Narrow"/>
                <w:noProof/>
                <w:szCs w:val="20"/>
              </w:rPr>
              <w:t>.</w:t>
            </w:r>
            <w:r w:rsidR="00394AA2" w:rsidRPr="005A23E1">
              <w:rPr>
                <w:rFonts w:ascii="PT Sans Narrow" w:hAnsi="PT Sans Narrow"/>
                <w:noProof/>
                <w:webHidden/>
                <w:szCs w:val="20"/>
              </w:rPr>
              <w:tab/>
            </w:r>
            <w:r w:rsidRPr="005A23E1">
              <w:rPr>
                <w:rFonts w:ascii="PT Sans Narrow" w:hAnsi="PT Sans Narrow"/>
                <w:noProof/>
                <w:webHidden/>
                <w:szCs w:val="20"/>
              </w:rPr>
              <w:fldChar w:fldCharType="begin"/>
            </w:r>
            <w:r w:rsidR="00394AA2" w:rsidRPr="005A23E1">
              <w:rPr>
                <w:rFonts w:ascii="PT Sans Narrow" w:hAnsi="PT Sans Narrow"/>
                <w:noProof/>
                <w:webHidden/>
                <w:szCs w:val="20"/>
              </w:rPr>
              <w:instrText xml:space="preserve"> PAGEREF _Toc213325194 \h </w:instrText>
            </w:r>
            <w:r w:rsidRPr="005A23E1">
              <w:rPr>
                <w:rFonts w:ascii="PT Sans Narrow" w:hAnsi="PT Sans Narrow"/>
                <w:noProof/>
                <w:webHidden/>
                <w:szCs w:val="20"/>
              </w:rPr>
            </w:r>
            <w:r w:rsidRPr="005A23E1">
              <w:rPr>
                <w:rFonts w:ascii="PT Sans Narrow" w:hAnsi="PT Sans Narrow"/>
                <w:noProof/>
                <w:webHidden/>
                <w:szCs w:val="20"/>
              </w:rPr>
              <w:fldChar w:fldCharType="separate"/>
            </w:r>
            <w:r w:rsidR="006A5A1C">
              <w:rPr>
                <w:rFonts w:ascii="PT Sans Narrow" w:hAnsi="PT Sans Narrow"/>
                <w:noProof/>
                <w:webHidden/>
                <w:szCs w:val="20"/>
              </w:rPr>
              <w:t>3</w:t>
            </w:r>
            <w:r w:rsidRPr="005A23E1">
              <w:rPr>
                <w:rFonts w:ascii="PT Sans Narrow" w:hAnsi="PT Sans Narrow"/>
                <w:noProof/>
                <w:webHidden/>
                <w:szCs w:val="20"/>
              </w:rPr>
              <w:fldChar w:fldCharType="end"/>
            </w:r>
          </w:hyperlink>
        </w:p>
        <w:p w:rsidR="00394AA2" w:rsidRPr="005A23E1" w:rsidRDefault="00162A05" w:rsidP="005A23E1">
          <w:pPr>
            <w:pStyle w:val="Spistreci3"/>
            <w:tabs>
              <w:tab w:val="left" w:pos="880"/>
              <w:tab w:val="right" w:leader="dot" w:pos="9056"/>
            </w:tabs>
            <w:rPr>
              <w:rFonts w:ascii="PT Sans Narrow" w:eastAsiaTheme="minorEastAsia" w:hAnsi="PT Sans Narrow" w:cstheme="minorBidi"/>
              <w:noProof/>
              <w:szCs w:val="20"/>
            </w:rPr>
          </w:pPr>
          <w:hyperlink w:anchor="_Toc213325195" w:history="1">
            <w:r w:rsidR="004373B0" w:rsidRPr="005A23E1">
              <w:rPr>
                <w:rStyle w:val="Hipercze"/>
                <w:rFonts w:ascii="PT Sans Narrow" w:hAnsi="PT Sans Narrow"/>
                <w:noProof/>
                <w:szCs w:val="20"/>
              </w:rPr>
              <w:t>1</w:t>
            </w:r>
            <w:r w:rsidR="00394AA2" w:rsidRPr="005A23E1">
              <w:rPr>
                <w:rStyle w:val="Hipercze"/>
                <w:rFonts w:ascii="PT Sans Narrow" w:hAnsi="PT Sans Narrow"/>
                <w:noProof/>
                <w:szCs w:val="20"/>
              </w:rPr>
              <w:t xml:space="preserve">.2. </w:t>
            </w:r>
            <w:r w:rsidR="005A23E1" w:rsidRPr="005A23E1">
              <w:rPr>
                <w:rFonts w:ascii="PT Sans Narrow" w:eastAsiaTheme="minorEastAsia" w:hAnsi="PT Sans Narrow" w:cstheme="minorBidi"/>
                <w:noProof/>
                <w:szCs w:val="20"/>
              </w:rPr>
              <w:tab/>
            </w:r>
            <w:r w:rsidR="00394AA2" w:rsidRPr="005A23E1">
              <w:rPr>
                <w:rStyle w:val="Hipercze"/>
                <w:rFonts w:ascii="PT Sans Narrow" w:hAnsi="PT Sans Narrow"/>
                <w:noProof/>
                <w:szCs w:val="20"/>
              </w:rPr>
              <w:t>ISTNIEJĄCY STAN ZAGOSPODAROWANIA TERENU.</w:t>
            </w:r>
            <w:r w:rsidR="00394AA2" w:rsidRPr="005A23E1">
              <w:rPr>
                <w:rFonts w:ascii="PT Sans Narrow" w:hAnsi="PT Sans Narrow"/>
                <w:noProof/>
                <w:webHidden/>
                <w:szCs w:val="20"/>
              </w:rPr>
              <w:tab/>
            </w:r>
            <w:r w:rsidRPr="005A23E1">
              <w:rPr>
                <w:rFonts w:ascii="PT Sans Narrow" w:hAnsi="PT Sans Narrow"/>
                <w:noProof/>
                <w:webHidden/>
                <w:szCs w:val="20"/>
              </w:rPr>
              <w:fldChar w:fldCharType="begin"/>
            </w:r>
            <w:r w:rsidR="00394AA2" w:rsidRPr="005A23E1">
              <w:rPr>
                <w:rFonts w:ascii="PT Sans Narrow" w:hAnsi="PT Sans Narrow"/>
                <w:noProof/>
                <w:webHidden/>
                <w:szCs w:val="20"/>
              </w:rPr>
              <w:instrText xml:space="preserve"> PAGEREF _Toc213325195 \h </w:instrText>
            </w:r>
            <w:r w:rsidRPr="005A23E1">
              <w:rPr>
                <w:rFonts w:ascii="PT Sans Narrow" w:hAnsi="PT Sans Narrow"/>
                <w:noProof/>
                <w:webHidden/>
                <w:szCs w:val="20"/>
              </w:rPr>
            </w:r>
            <w:r w:rsidRPr="005A23E1">
              <w:rPr>
                <w:rFonts w:ascii="PT Sans Narrow" w:hAnsi="PT Sans Narrow"/>
                <w:noProof/>
                <w:webHidden/>
                <w:szCs w:val="20"/>
              </w:rPr>
              <w:fldChar w:fldCharType="separate"/>
            </w:r>
            <w:r w:rsidR="006A5A1C">
              <w:rPr>
                <w:rFonts w:ascii="PT Sans Narrow" w:hAnsi="PT Sans Narrow"/>
                <w:noProof/>
                <w:webHidden/>
                <w:szCs w:val="20"/>
              </w:rPr>
              <w:t>3</w:t>
            </w:r>
            <w:r w:rsidRPr="005A23E1">
              <w:rPr>
                <w:rFonts w:ascii="PT Sans Narrow" w:hAnsi="PT Sans Narrow"/>
                <w:noProof/>
                <w:webHidden/>
                <w:szCs w:val="20"/>
              </w:rPr>
              <w:fldChar w:fldCharType="end"/>
            </w:r>
          </w:hyperlink>
        </w:p>
        <w:p w:rsidR="005A23E1" w:rsidRPr="005A23E1" w:rsidRDefault="00162A05" w:rsidP="005A23E1">
          <w:pPr>
            <w:pStyle w:val="Spistreci3"/>
            <w:tabs>
              <w:tab w:val="left" w:pos="880"/>
              <w:tab w:val="right" w:leader="dot" w:pos="9056"/>
            </w:tabs>
            <w:rPr>
              <w:rFonts w:ascii="PT Sans Narrow" w:hAnsi="PT Sans Narrow"/>
              <w:szCs w:val="20"/>
            </w:rPr>
          </w:pPr>
          <w:hyperlink w:anchor="_Toc213325196" w:history="1">
            <w:r w:rsidR="004373B0" w:rsidRPr="005A23E1">
              <w:rPr>
                <w:rStyle w:val="Hipercze"/>
                <w:rFonts w:ascii="PT Sans Narrow" w:hAnsi="PT Sans Narrow"/>
                <w:noProof/>
                <w:szCs w:val="20"/>
              </w:rPr>
              <w:t>1</w:t>
            </w:r>
            <w:r w:rsidR="00394AA2" w:rsidRPr="005A23E1">
              <w:rPr>
                <w:rStyle w:val="Hipercze"/>
                <w:rFonts w:ascii="PT Sans Narrow" w:hAnsi="PT Sans Narrow"/>
                <w:noProof/>
                <w:szCs w:val="20"/>
              </w:rPr>
              <w:t>.3.</w:t>
            </w:r>
            <w:r w:rsidR="00394AA2" w:rsidRPr="005A23E1">
              <w:rPr>
                <w:rFonts w:ascii="PT Sans Narrow" w:eastAsiaTheme="minorEastAsia" w:hAnsi="PT Sans Narrow" w:cstheme="minorBidi"/>
                <w:noProof/>
                <w:szCs w:val="20"/>
              </w:rPr>
              <w:tab/>
            </w:r>
            <w:r w:rsidR="00394AA2" w:rsidRPr="005A23E1">
              <w:rPr>
                <w:rStyle w:val="Hipercze"/>
                <w:rFonts w:ascii="PT Sans Narrow" w:hAnsi="PT Sans Narrow"/>
                <w:noProof/>
                <w:szCs w:val="20"/>
              </w:rPr>
              <w:t xml:space="preserve"> PROJEKTOWANE ZAGOSPODAROWANIE TERENU.</w:t>
            </w:r>
            <w:r w:rsidR="00394AA2" w:rsidRPr="005A23E1">
              <w:rPr>
                <w:rFonts w:ascii="PT Sans Narrow" w:hAnsi="PT Sans Narrow"/>
                <w:noProof/>
                <w:webHidden/>
                <w:szCs w:val="20"/>
              </w:rPr>
              <w:tab/>
            </w:r>
            <w:r w:rsidRPr="005A23E1">
              <w:rPr>
                <w:rFonts w:ascii="PT Sans Narrow" w:hAnsi="PT Sans Narrow"/>
                <w:noProof/>
                <w:webHidden/>
                <w:szCs w:val="20"/>
              </w:rPr>
              <w:fldChar w:fldCharType="begin"/>
            </w:r>
            <w:r w:rsidR="00394AA2" w:rsidRPr="005A23E1">
              <w:rPr>
                <w:rFonts w:ascii="PT Sans Narrow" w:hAnsi="PT Sans Narrow"/>
                <w:noProof/>
                <w:webHidden/>
                <w:szCs w:val="20"/>
              </w:rPr>
              <w:instrText xml:space="preserve"> PAGEREF _Toc213325196 \h </w:instrText>
            </w:r>
            <w:r w:rsidRPr="005A23E1">
              <w:rPr>
                <w:rFonts w:ascii="PT Sans Narrow" w:hAnsi="PT Sans Narrow"/>
                <w:noProof/>
                <w:webHidden/>
                <w:szCs w:val="20"/>
              </w:rPr>
            </w:r>
            <w:r w:rsidRPr="005A23E1">
              <w:rPr>
                <w:rFonts w:ascii="PT Sans Narrow" w:hAnsi="PT Sans Narrow"/>
                <w:noProof/>
                <w:webHidden/>
                <w:szCs w:val="20"/>
              </w:rPr>
              <w:fldChar w:fldCharType="separate"/>
            </w:r>
            <w:r w:rsidR="006A5A1C">
              <w:rPr>
                <w:rFonts w:ascii="PT Sans Narrow" w:hAnsi="PT Sans Narrow"/>
                <w:noProof/>
                <w:webHidden/>
                <w:szCs w:val="20"/>
              </w:rPr>
              <w:t>4</w:t>
            </w:r>
            <w:r w:rsidRPr="005A23E1">
              <w:rPr>
                <w:rFonts w:ascii="PT Sans Narrow" w:hAnsi="PT Sans Narrow"/>
                <w:noProof/>
                <w:webHidden/>
                <w:szCs w:val="20"/>
              </w:rPr>
              <w:fldChar w:fldCharType="end"/>
            </w:r>
          </w:hyperlink>
        </w:p>
        <w:p w:rsidR="005A23E1" w:rsidRPr="005A23E1" w:rsidRDefault="005A23E1" w:rsidP="005A23E1">
          <w:pPr>
            <w:pStyle w:val="Spistreci3"/>
            <w:tabs>
              <w:tab w:val="left" w:pos="880"/>
              <w:tab w:val="right" w:leader="dot" w:pos="9056"/>
            </w:tabs>
            <w:rPr>
              <w:rFonts w:ascii="PT Sans Narrow" w:hAnsi="PT Sans Narrow"/>
              <w:szCs w:val="20"/>
            </w:rPr>
          </w:pPr>
          <w:r w:rsidRPr="005A23E1">
            <w:rPr>
              <w:rFonts w:ascii="PT Sans Narrow" w:hAnsi="PT Sans Narrow"/>
              <w:szCs w:val="20"/>
            </w:rPr>
            <w:t>1.4.</w:t>
          </w:r>
          <w:r w:rsidRPr="005A23E1">
            <w:rPr>
              <w:rFonts w:ascii="PT Sans Narrow" w:hAnsi="PT Sans Narrow"/>
              <w:szCs w:val="20"/>
            </w:rPr>
            <w:tab/>
            <w:t>ZESTAWIENIE POWIERZCHNI – BILANS TERENU</w:t>
          </w:r>
        </w:p>
        <w:p w:rsidR="00394AA2" w:rsidRPr="005A23E1" w:rsidRDefault="00162A05">
          <w:pPr>
            <w:pStyle w:val="Spistreci3"/>
            <w:tabs>
              <w:tab w:val="left" w:pos="880"/>
              <w:tab w:val="right" w:leader="dot" w:pos="9056"/>
            </w:tabs>
            <w:rPr>
              <w:rFonts w:ascii="PT Sans Narrow" w:eastAsiaTheme="minorEastAsia" w:hAnsi="PT Sans Narrow" w:cstheme="minorBidi"/>
              <w:noProof/>
              <w:szCs w:val="20"/>
            </w:rPr>
          </w:pPr>
          <w:hyperlink w:anchor="_Toc213325197" w:history="1">
            <w:r w:rsidR="004373B0" w:rsidRPr="005A23E1">
              <w:rPr>
                <w:rStyle w:val="Hipercze"/>
                <w:rFonts w:ascii="PT Sans Narrow" w:hAnsi="PT Sans Narrow"/>
                <w:noProof/>
                <w:szCs w:val="20"/>
              </w:rPr>
              <w:t>1</w:t>
            </w:r>
            <w:r w:rsidR="00394AA2" w:rsidRPr="005A23E1">
              <w:rPr>
                <w:rStyle w:val="Hipercze"/>
                <w:rFonts w:ascii="PT Sans Narrow" w:hAnsi="PT Sans Narrow"/>
                <w:noProof/>
                <w:szCs w:val="20"/>
              </w:rPr>
              <w:t>.</w:t>
            </w:r>
            <w:r w:rsidR="005A23E1" w:rsidRPr="005A23E1">
              <w:rPr>
                <w:rStyle w:val="Hipercze"/>
                <w:rFonts w:ascii="PT Sans Narrow" w:hAnsi="PT Sans Narrow"/>
                <w:noProof/>
                <w:szCs w:val="20"/>
              </w:rPr>
              <w:t>5</w:t>
            </w:r>
            <w:r w:rsidR="00394AA2" w:rsidRPr="005A23E1">
              <w:rPr>
                <w:rStyle w:val="Hipercze"/>
                <w:rFonts w:ascii="PT Sans Narrow" w:hAnsi="PT Sans Narrow"/>
                <w:noProof/>
                <w:szCs w:val="20"/>
              </w:rPr>
              <w:t>.</w:t>
            </w:r>
            <w:r w:rsidR="00394AA2" w:rsidRPr="005A23E1">
              <w:rPr>
                <w:rFonts w:ascii="PT Sans Narrow" w:eastAsiaTheme="minorEastAsia" w:hAnsi="PT Sans Narrow" w:cstheme="minorBidi"/>
                <w:noProof/>
                <w:szCs w:val="20"/>
              </w:rPr>
              <w:tab/>
            </w:r>
            <w:r w:rsidR="00394AA2" w:rsidRPr="005A23E1">
              <w:rPr>
                <w:rStyle w:val="Hipercze"/>
                <w:rFonts w:ascii="PT Sans Narrow" w:hAnsi="PT Sans Narrow"/>
                <w:noProof/>
                <w:szCs w:val="20"/>
              </w:rPr>
              <w:t xml:space="preserve"> INFORMACJE I DANE.</w:t>
            </w:r>
            <w:r w:rsidR="00394AA2" w:rsidRPr="005A23E1">
              <w:rPr>
                <w:rFonts w:ascii="PT Sans Narrow" w:hAnsi="PT Sans Narrow"/>
                <w:noProof/>
                <w:webHidden/>
                <w:szCs w:val="20"/>
              </w:rPr>
              <w:tab/>
            </w:r>
            <w:r w:rsidRPr="005A23E1">
              <w:rPr>
                <w:rFonts w:ascii="PT Sans Narrow" w:hAnsi="PT Sans Narrow"/>
                <w:noProof/>
                <w:webHidden/>
                <w:szCs w:val="20"/>
              </w:rPr>
              <w:fldChar w:fldCharType="begin"/>
            </w:r>
            <w:r w:rsidR="00394AA2" w:rsidRPr="005A23E1">
              <w:rPr>
                <w:rFonts w:ascii="PT Sans Narrow" w:hAnsi="PT Sans Narrow"/>
                <w:noProof/>
                <w:webHidden/>
                <w:szCs w:val="20"/>
              </w:rPr>
              <w:instrText xml:space="preserve"> PAGEREF _Toc213325197 \h </w:instrText>
            </w:r>
            <w:r w:rsidRPr="005A23E1">
              <w:rPr>
                <w:rFonts w:ascii="PT Sans Narrow" w:hAnsi="PT Sans Narrow"/>
                <w:noProof/>
                <w:webHidden/>
                <w:szCs w:val="20"/>
              </w:rPr>
            </w:r>
            <w:r w:rsidRPr="005A23E1">
              <w:rPr>
                <w:rFonts w:ascii="PT Sans Narrow" w:hAnsi="PT Sans Narrow"/>
                <w:noProof/>
                <w:webHidden/>
                <w:szCs w:val="20"/>
              </w:rPr>
              <w:fldChar w:fldCharType="separate"/>
            </w:r>
            <w:r w:rsidR="006A5A1C">
              <w:rPr>
                <w:rFonts w:ascii="PT Sans Narrow" w:hAnsi="PT Sans Narrow"/>
                <w:noProof/>
                <w:webHidden/>
                <w:szCs w:val="20"/>
              </w:rPr>
              <w:t>5</w:t>
            </w:r>
            <w:r w:rsidRPr="005A23E1">
              <w:rPr>
                <w:rFonts w:ascii="PT Sans Narrow" w:hAnsi="PT Sans Narrow"/>
                <w:noProof/>
                <w:webHidden/>
                <w:szCs w:val="20"/>
              </w:rPr>
              <w:fldChar w:fldCharType="end"/>
            </w:r>
          </w:hyperlink>
        </w:p>
        <w:p w:rsidR="00394AA2" w:rsidRPr="005A23E1" w:rsidRDefault="00162A05">
          <w:pPr>
            <w:pStyle w:val="Spistreci3"/>
            <w:tabs>
              <w:tab w:val="left" w:pos="880"/>
              <w:tab w:val="right" w:leader="dot" w:pos="9056"/>
            </w:tabs>
            <w:rPr>
              <w:rFonts w:ascii="PT Sans Narrow" w:eastAsiaTheme="minorEastAsia" w:hAnsi="PT Sans Narrow" w:cstheme="minorBidi"/>
              <w:noProof/>
              <w:szCs w:val="20"/>
            </w:rPr>
          </w:pPr>
          <w:hyperlink w:anchor="_Toc213325198" w:history="1">
            <w:r w:rsidR="004373B0" w:rsidRPr="005A23E1">
              <w:rPr>
                <w:rStyle w:val="Hipercze"/>
                <w:rFonts w:ascii="PT Sans Narrow" w:hAnsi="PT Sans Narrow"/>
                <w:noProof/>
                <w:szCs w:val="20"/>
              </w:rPr>
              <w:t>1</w:t>
            </w:r>
            <w:r w:rsidR="00394AA2" w:rsidRPr="005A23E1">
              <w:rPr>
                <w:rStyle w:val="Hipercze"/>
                <w:rFonts w:ascii="PT Sans Narrow" w:hAnsi="PT Sans Narrow"/>
                <w:noProof/>
                <w:szCs w:val="20"/>
              </w:rPr>
              <w:t>.</w:t>
            </w:r>
            <w:r w:rsidR="005A23E1" w:rsidRPr="005A23E1">
              <w:rPr>
                <w:rStyle w:val="Hipercze"/>
                <w:rFonts w:ascii="PT Sans Narrow" w:hAnsi="PT Sans Narrow"/>
                <w:noProof/>
                <w:szCs w:val="20"/>
              </w:rPr>
              <w:t>6</w:t>
            </w:r>
            <w:r w:rsidR="00394AA2" w:rsidRPr="005A23E1">
              <w:rPr>
                <w:rStyle w:val="Hipercze"/>
                <w:rFonts w:ascii="PT Sans Narrow" w:hAnsi="PT Sans Narrow"/>
                <w:noProof/>
                <w:szCs w:val="20"/>
              </w:rPr>
              <w:t>.</w:t>
            </w:r>
            <w:r w:rsidR="00394AA2" w:rsidRPr="005A23E1">
              <w:rPr>
                <w:rFonts w:ascii="PT Sans Narrow" w:eastAsiaTheme="minorEastAsia" w:hAnsi="PT Sans Narrow" w:cstheme="minorBidi"/>
                <w:noProof/>
                <w:szCs w:val="20"/>
              </w:rPr>
              <w:tab/>
            </w:r>
            <w:r w:rsidR="00394AA2" w:rsidRPr="005A23E1">
              <w:rPr>
                <w:rStyle w:val="Hipercze"/>
                <w:rFonts w:ascii="PT Sans Narrow" w:hAnsi="PT Sans Narrow"/>
                <w:noProof/>
                <w:szCs w:val="20"/>
              </w:rPr>
              <w:t xml:space="preserve"> WARUNKI OCHRONY PRZECIWPOŻAROWEJ.</w:t>
            </w:r>
            <w:r w:rsidR="00394AA2" w:rsidRPr="005A23E1">
              <w:rPr>
                <w:rFonts w:ascii="PT Sans Narrow" w:hAnsi="PT Sans Narrow"/>
                <w:noProof/>
                <w:webHidden/>
                <w:szCs w:val="20"/>
              </w:rPr>
              <w:tab/>
            </w:r>
            <w:r w:rsidRPr="005A23E1">
              <w:rPr>
                <w:rFonts w:ascii="PT Sans Narrow" w:hAnsi="PT Sans Narrow"/>
                <w:noProof/>
                <w:webHidden/>
                <w:szCs w:val="20"/>
              </w:rPr>
              <w:fldChar w:fldCharType="begin"/>
            </w:r>
            <w:r w:rsidR="00394AA2" w:rsidRPr="005A23E1">
              <w:rPr>
                <w:rFonts w:ascii="PT Sans Narrow" w:hAnsi="PT Sans Narrow"/>
                <w:noProof/>
                <w:webHidden/>
                <w:szCs w:val="20"/>
              </w:rPr>
              <w:instrText xml:space="preserve"> PAGEREF _Toc213325198 \h </w:instrText>
            </w:r>
            <w:r w:rsidRPr="005A23E1">
              <w:rPr>
                <w:rFonts w:ascii="PT Sans Narrow" w:hAnsi="PT Sans Narrow"/>
                <w:noProof/>
                <w:webHidden/>
                <w:szCs w:val="20"/>
              </w:rPr>
            </w:r>
            <w:r w:rsidRPr="005A23E1">
              <w:rPr>
                <w:rFonts w:ascii="PT Sans Narrow" w:hAnsi="PT Sans Narrow"/>
                <w:noProof/>
                <w:webHidden/>
                <w:szCs w:val="20"/>
              </w:rPr>
              <w:fldChar w:fldCharType="separate"/>
            </w:r>
            <w:r w:rsidR="006A5A1C">
              <w:rPr>
                <w:rFonts w:ascii="PT Sans Narrow" w:hAnsi="PT Sans Narrow"/>
                <w:noProof/>
                <w:webHidden/>
                <w:szCs w:val="20"/>
              </w:rPr>
              <w:t>6</w:t>
            </w:r>
            <w:r w:rsidRPr="005A23E1">
              <w:rPr>
                <w:rFonts w:ascii="PT Sans Narrow" w:hAnsi="PT Sans Narrow"/>
                <w:noProof/>
                <w:webHidden/>
                <w:szCs w:val="20"/>
              </w:rPr>
              <w:fldChar w:fldCharType="end"/>
            </w:r>
          </w:hyperlink>
        </w:p>
        <w:p w:rsidR="00394AA2" w:rsidRPr="005A23E1" w:rsidRDefault="00162A05">
          <w:pPr>
            <w:pStyle w:val="Spistreci3"/>
            <w:tabs>
              <w:tab w:val="left" w:pos="880"/>
              <w:tab w:val="right" w:leader="dot" w:pos="9056"/>
            </w:tabs>
            <w:rPr>
              <w:rFonts w:ascii="PT Sans Narrow" w:eastAsiaTheme="minorEastAsia" w:hAnsi="PT Sans Narrow" w:cstheme="minorBidi"/>
              <w:noProof/>
              <w:szCs w:val="20"/>
            </w:rPr>
          </w:pPr>
          <w:hyperlink w:anchor="_Toc213325199" w:history="1">
            <w:r w:rsidR="004373B0" w:rsidRPr="005A23E1">
              <w:rPr>
                <w:rStyle w:val="Hipercze"/>
                <w:rFonts w:ascii="PT Sans Narrow" w:hAnsi="PT Sans Narrow"/>
                <w:noProof/>
                <w:szCs w:val="20"/>
              </w:rPr>
              <w:t>1</w:t>
            </w:r>
            <w:r w:rsidR="00394AA2" w:rsidRPr="005A23E1">
              <w:rPr>
                <w:rStyle w:val="Hipercze"/>
                <w:rFonts w:ascii="PT Sans Narrow" w:hAnsi="PT Sans Narrow"/>
                <w:noProof/>
                <w:szCs w:val="20"/>
              </w:rPr>
              <w:t>.</w:t>
            </w:r>
            <w:r w:rsidR="005A23E1" w:rsidRPr="005A23E1">
              <w:rPr>
                <w:rStyle w:val="Hipercze"/>
                <w:rFonts w:ascii="PT Sans Narrow" w:hAnsi="PT Sans Narrow"/>
                <w:noProof/>
                <w:szCs w:val="20"/>
              </w:rPr>
              <w:t>7</w:t>
            </w:r>
            <w:r w:rsidR="00394AA2" w:rsidRPr="005A23E1">
              <w:rPr>
                <w:rStyle w:val="Hipercze"/>
                <w:rFonts w:ascii="PT Sans Narrow" w:hAnsi="PT Sans Narrow"/>
                <w:noProof/>
                <w:szCs w:val="20"/>
              </w:rPr>
              <w:t>.</w:t>
            </w:r>
            <w:r w:rsidR="00394AA2" w:rsidRPr="005A23E1">
              <w:rPr>
                <w:rFonts w:ascii="PT Sans Narrow" w:eastAsiaTheme="minorEastAsia" w:hAnsi="PT Sans Narrow" w:cstheme="minorBidi"/>
                <w:noProof/>
                <w:szCs w:val="20"/>
              </w:rPr>
              <w:tab/>
            </w:r>
            <w:r w:rsidR="00394AA2" w:rsidRPr="005A23E1">
              <w:rPr>
                <w:rStyle w:val="Hipercze"/>
                <w:rFonts w:ascii="PT Sans Narrow" w:hAnsi="PT Sans Narrow"/>
                <w:noProof/>
                <w:szCs w:val="20"/>
              </w:rPr>
              <w:t xml:space="preserve"> INNE NIEZBĘDNE DANE WYNIKAJĄCE ZE SPECYFIKI, CHARAKTERU I STOPNIA SKOMPLIKOWANIA OBIEKTU BUDOWLANEGO.</w:t>
            </w:r>
            <w:r w:rsidR="00394AA2" w:rsidRPr="005A23E1">
              <w:rPr>
                <w:rFonts w:ascii="PT Sans Narrow" w:hAnsi="PT Sans Narrow"/>
                <w:noProof/>
                <w:webHidden/>
                <w:szCs w:val="20"/>
              </w:rPr>
              <w:tab/>
            </w:r>
            <w:r w:rsidRPr="005A23E1">
              <w:rPr>
                <w:rFonts w:ascii="PT Sans Narrow" w:hAnsi="PT Sans Narrow"/>
                <w:noProof/>
                <w:webHidden/>
                <w:szCs w:val="20"/>
              </w:rPr>
              <w:fldChar w:fldCharType="begin"/>
            </w:r>
            <w:r w:rsidR="00394AA2" w:rsidRPr="005A23E1">
              <w:rPr>
                <w:rFonts w:ascii="PT Sans Narrow" w:hAnsi="PT Sans Narrow"/>
                <w:noProof/>
                <w:webHidden/>
                <w:szCs w:val="20"/>
              </w:rPr>
              <w:instrText xml:space="preserve"> PAGEREF _Toc213325199 \h </w:instrText>
            </w:r>
            <w:r w:rsidRPr="005A23E1">
              <w:rPr>
                <w:rFonts w:ascii="PT Sans Narrow" w:hAnsi="PT Sans Narrow"/>
                <w:noProof/>
                <w:webHidden/>
                <w:szCs w:val="20"/>
              </w:rPr>
            </w:r>
            <w:r w:rsidRPr="005A23E1">
              <w:rPr>
                <w:rFonts w:ascii="PT Sans Narrow" w:hAnsi="PT Sans Narrow"/>
                <w:noProof/>
                <w:webHidden/>
                <w:szCs w:val="20"/>
              </w:rPr>
              <w:fldChar w:fldCharType="separate"/>
            </w:r>
            <w:r w:rsidR="006A5A1C">
              <w:rPr>
                <w:rFonts w:ascii="PT Sans Narrow" w:hAnsi="PT Sans Narrow"/>
                <w:noProof/>
                <w:webHidden/>
                <w:szCs w:val="20"/>
              </w:rPr>
              <w:t>6</w:t>
            </w:r>
            <w:r w:rsidRPr="005A23E1">
              <w:rPr>
                <w:rFonts w:ascii="PT Sans Narrow" w:hAnsi="PT Sans Narrow"/>
                <w:noProof/>
                <w:webHidden/>
                <w:szCs w:val="20"/>
              </w:rPr>
              <w:fldChar w:fldCharType="end"/>
            </w:r>
          </w:hyperlink>
        </w:p>
        <w:p w:rsidR="00394AA2" w:rsidRPr="005A23E1" w:rsidRDefault="00162A05">
          <w:pPr>
            <w:pStyle w:val="Spistreci3"/>
            <w:tabs>
              <w:tab w:val="left" w:pos="880"/>
              <w:tab w:val="right" w:leader="dot" w:pos="9056"/>
            </w:tabs>
            <w:rPr>
              <w:rFonts w:ascii="PT Sans Narrow" w:eastAsiaTheme="minorEastAsia" w:hAnsi="PT Sans Narrow" w:cstheme="minorBidi"/>
              <w:noProof/>
              <w:szCs w:val="20"/>
            </w:rPr>
          </w:pPr>
          <w:hyperlink w:anchor="_Toc213325200" w:history="1">
            <w:r w:rsidR="004373B0" w:rsidRPr="005A23E1">
              <w:rPr>
                <w:rStyle w:val="Hipercze"/>
                <w:rFonts w:ascii="PT Sans Narrow" w:hAnsi="PT Sans Narrow"/>
                <w:noProof/>
                <w:szCs w:val="20"/>
              </w:rPr>
              <w:t>1</w:t>
            </w:r>
            <w:r w:rsidR="00394AA2" w:rsidRPr="005A23E1">
              <w:rPr>
                <w:rStyle w:val="Hipercze"/>
                <w:rFonts w:ascii="PT Sans Narrow" w:hAnsi="PT Sans Narrow"/>
                <w:noProof/>
                <w:szCs w:val="20"/>
              </w:rPr>
              <w:t>.</w:t>
            </w:r>
            <w:r w:rsidR="005A23E1" w:rsidRPr="005A23E1">
              <w:rPr>
                <w:rStyle w:val="Hipercze"/>
                <w:rFonts w:ascii="PT Sans Narrow" w:hAnsi="PT Sans Narrow"/>
                <w:noProof/>
                <w:szCs w:val="20"/>
              </w:rPr>
              <w:t>8</w:t>
            </w:r>
            <w:r w:rsidR="00394AA2" w:rsidRPr="005A23E1">
              <w:rPr>
                <w:rStyle w:val="Hipercze"/>
                <w:rFonts w:ascii="PT Sans Narrow" w:hAnsi="PT Sans Narrow"/>
                <w:noProof/>
                <w:szCs w:val="20"/>
              </w:rPr>
              <w:t>.</w:t>
            </w:r>
            <w:r w:rsidR="00394AA2" w:rsidRPr="005A23E1">
              <w:rPr>
                <w:rFonts w:ascii="PT Sans Narrow" w:eastAsiaTheme="minorEastAsia" w:hAnsi="PT Sans Narrow" w:cstheme="minorBidi"/>
                <w:noProof/>
                <w:szCs w:val="20"/>
              </w:rPr>
              <w:tab/>
            </w:r>
            <w:r w:rsidR="00394AA2" w:rsidRPr="005A23E1">
              <w:rPr>
                <w:rStyle w:val="Hipercze"/>
                <w:rFonts w:ascii="PT Sans Narrow" w:hAnsi="PT Sans Narrow"/>
                <w:noProof/>
                <w:szCs w:val="20"/>
              </w:rPr>
              <w:t xml:space="preserve"> OBSZAR ODDZIAŁYWANIA OBIEKTU.</w:t>
            </w:r>
            <w:r w:rsidR="00394AA2" w:rsidRPr="005A23E1">
              <w:rPr>
                <w:rFonts w:ascii="PT Sans Narrow" w:hAnsi="PT Sans Narrow"/>
                <w:noProof/>
                <w:webHidden/>
                <w:szCs w:val="20"/>
              </w:rPr>
              <w:tab/>
            </w:r>
            <w:r w:rsidRPr="005A23E1">
              <w:rPr>
                <w:rFonts w:ascii="PT Sans Narrow" w:hAnsi="PT Sans Narrow"/>
                <w:noProof/>
                <w:webHidden/>
                <w:szCs w:val="20"/>
              </w:rPr>
              <w:fldChar w:fldCharType="begin"/>
            </w:r>
            <w:r w:rsidR="00394AA2" w:rsidRPr="005A23E1">
              <w:rPr>
                <w:rFonts w:ascii="PT Sans Narrow" w:hAnsi="PT Sans Narrow"/>
                <w:noProof/>
                <w:webHidden/>
                <w:szCs w:val="20"/>
              </w:rPr>
              <w:instrText xml:space="preserve"> PAGEREF _Toc213325200 \h </w:instrText>
            </w:r>
            <w:r w:rsidRPr="005A23E1">
              <w:rPr>
                <w:rFonts w:ascii="PT Sans Narrow" w:hAnsi="PT Sans Narrow"/>
                <w:noProof/>
                <w:webHidden/>
                <w:szCs w:val="20"/>
              </w:rPr>
            </w:r>
            <w:r w:rsidRPr="005A23E1">
              <w:rPr>
                <w:rFonts w:ascii="PT Sans Narrow" w:hAnsi="PT Sans Narrow"/>
                <w:noProof/>
                <w:webHidden/>
                <w:szCs w:val="20"/>
              </w:rPr>
              <w:fldChar w:fldCharType="separate"/>
            </w:r>
            <w:r w:rsidR="006A5A1C">
              <w:rPr>
                <w:rFonts w:ascii="PT Sans Narrow" w:hAnsi="PT Sans Narrow"/>
                <w:noProof/>
                <w:webHidden/>
                <w:szCs w:val="20"/>
              </w:rPr>
              <w:t>6</w:t>
            </w:r>
            <w:r w:rsidRPr="005A23E1">
              <w:rPr>
                <w:rFonts w:ascii="PT Sans Narrow" w:hAnsi="PT Sans Narrow"/>
                <w:noProof/>
                <w:webHidden/>
                <w:szCs w:val="20"/>
              </w:rPr>
              <w:fldChar w:fldCharType="end"/>
            </w:r>
          </w:hyperlink>
        </w:p>
        <w:p w:rsidR="006C34B4" w:rsidRPr="00CD4560" w:rsidRDefault="00162A05">
          <w:pPr>
            <w:rPr>
              <w:rFonts w:ascii="PT Sans Narrow" w:hAnsi="PT Sans Narrow"/>
            </w:rPr>
          </w:pPr>
          <w:r w:rsidRPr="005A23E1">
            <w:rPr>
              <w:rFonts w:ascii="PT Sans Narrow" w:hAnsi="PT Sans Narrow"/>
              <w:szCs w:val="20"/>
            </w:rPr>
            <w:fldChar w:fldCharType="end"/>
          </w:r>
        </w:p>
      </w:sdtContent>
    </w:sdt>
    <w:p w:rsidR="00DC1596" w:rsidRPr="00CD4560" w:rsidRDefault="00DC1596" w:rsidP="00DC1596">
      <w:pPr>
        <w:rPr>
          <w:rFonts w:ascii="PT Sans Narrow" w:hAnsi="PT Sans Narrow"/>
          <w:b/>
          <w:u w:val="single"/>
        </w:rPr>
      </w:pPr>
    </w:p>
    <w:tbl>
      <w:tblPr>
        <w:tblW w:w="95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6473"/>
        <w:gridCol w:w="638"/>
        <w:gridCol w:w="891"/>
        <w:gridCol w:w="789"/>
      </w:tblGrid>
      <w:tr w:rsidR="00DC1596" w:rsidRPr="00CD4560" w:rsidTr="00F8379D">
        <w:trPr>
          <w:trHeight w:val="183"/>
        </w:trPr>
        <w:tc>
          <w:tcPr>
            <w:tcW w:w="709" w:type="dxa"/>
            <w:tcBorders>
              <w:top w:val="single" w:sz="8" w:space="0" w:color="auto"/>
              <w:left w:val="single" w:sz="8" w:space="0" w:color="auto"/>
              <w:bottom w:val="single" w:sz="8" w:space="0" w:color="auto"/>
            </w:tcBorders>
            <w:vAlign w:val="center"/>
          </w:tcPr>
          <w:p w:rsidR="00DC1596" w:rsidRPr="00CD4560" w:rsidRDefault="00DC1596" w:rsidP="00987767">
            <w:pPr>
              <w:jc w:val="center"/>
              <w:rPr>
                <w:rFonts w:ascii="PT Sans Narrow" w:hAnsi="PT Sans Narrow" w:cs="Arial"/>
                <w:b/>
              </w:rPr>
            </w:pPr>
            <w:r w:rsidRPr="00CD4560">
              <w:rPr>
                <w:rFonts w:ascii="PT Sans Narrow" w:hAnsi="PT Sans Narrow" w:cs="Arial"/>
                <w:b/>
              </w:rPr>
              <w:t>LP.</w:t>
            </w:r>
          </w:p>
        </w:tc>
        <w:tc>
          <w:tcPr>
            <w:tcW w:w="6473" w:type="dxa"/>
            <w:tcBorders>
              <w:top w:val="single" w:sz="8" w:space="0" w:color="auto"/>
              <w:bottom w:val="single" w:sz="8" w:space="0" w:color="auto"/>
            </w:tcBorders>
            <w:vAlign w:val="center"/>
          </w:tcPr>
          <w:p w:rsidR="00DC1596" w:rsidRPr="00CD4560" w:rsidRDefault="00DC1596" w:rsidP="00987767">
            <w:pPr>
              <w:rPr>
                <w:rFonts w:ascii="PT Sans Narrow" w:hAnsi="PT Sans Narrow" w:cs="Arial"/>
                <w:b/>
              </w:rPr>
            </w:pPr>
            <w:r w:rsidRPr="00CD4560">
              <w:rPr>
                <w:rFonts w:ascii="PT Sans Narrow" w:hAnsi="PT Sans Narrow" w:cs="Arial"/>
                <w:b/>
              </w:rPr>
              <w:t>POZYCJA</w:t>
            </w:r>
          </w:p>
        </w:tc>
        <w:tc>
          <w:tcPr>
            <w:tcW w:w="638" w:type="dxa"/>
            <w:tcBorders>
              <w:top w:val="single" w:sz="8" w:space="0" w:color="auto"/>
              <w:bottom w:val="single" w:sz="8" w:space="0" w:color="auto"/>
            </w:tcBorders>
            <w:vAlign w:val="center"/>
          </w:tcPr>
          <w:p w:rsidR="00DC1596" w:rsidRPr="00CD4560" w:rsidRDefault="00DC1596" w:rsidP="00987767">
            <w:pPr>
              <w:jc w:val="center"/>
              <w:rPr>
                <w:rFonts w:ascii="PT Sans Narrow" w:hAnsi="PT Sans Narrow" w:cs="Arial"/>
                <w:b/>
              </w:rPr>
            </w:pPr>
            <w:r w:rsidRPr="00CD4560">
              <w:rPr>
                <w:rFonts w:ascii="PT Sans Narrow" w:hAnsi="PT Sans Narrow" w:cs="Arial"/>
                <w:b/>
              </w:rPr>
              <w:t>STR.</w:t>
            </w:r>
          </w:p>
        </w:tc>
        <w:tc>
          <w:tcPr>
            <w:tcW w:w="891" w:type="dxa"/>
            <w:tcBorders>
              <w:top w:val="single" w:sz="8" w:space="0" w:color="auto"/>
              <w:bottom w:val="single" w:sz="8" w:space="0" w:color="auto"/>
            </w:tcBorders>
            <w:vAlign w:val="center"/>
          </w:tcPr>
          <w:p w:rsidR="00DC1596" w:rsidRPr="00CD4560" w:rsidRDefault="00DC1596" w:rsidP="00987767">
            <w:pPr>
              <w:jc w:val="center"/>
              <w:rPr>
                <w:rFonts w:ascii="PT Sans Narrow" w:hAnsi="PT Sans Narrow" w:cs="Arial"/>
                <w:b/>
              </w:rPr>
            </w:pPr>
            <w:r w:rsidRPr="00CD4560">
              <w:rPr>
                <w:rFonts w:ascii="PT Sans Narrow" w:hAnsi="PT Sans Narrow" w:cs="Arial"/>
                <w:b/>
              </w:rPr>
              <w:t>NR RYS.</w:t>
            </w:r>
          </w:p>
        </w:tc>
        <w:tc>
          <w:tcPr>
            <w:tcW w:w="789" w:type="dxa"/>
            <w:tcBorders>
              <w:top w:val="single" w:sz="8" w:space="0" w:color="auto"/>
              <w:bottom w:val="single" w:sz="8" w:space="0" w:color="auto"/>
              <w:right w:val="single" w:sz="8" w:space="0" w:color="auto"/>
            </w:tcBorders>
            <w:vAlign w:val="center"/>
          </w:tcPr>
          <w:p w:rsidR="00DC1596" w:rsidRPr="00CD4560" w:rsidRDefault="00DC1596" w:rsidP="00987767">
            <w:pPr>
              <w:jc w:val="center"/>
              <w:rPr>
                <w:rFonts w:ascii="PT Sans Narrow" w:hAnsi="PT Sans Narrow" w:cs="Arial"/>
                <w:b/>
              </w:rPr>
            </w:pPr>
            <w:r w:rsidRPr="00CD4560">
              <w:rPr>
                <w:rFonts w:ascii="PT Sans Narrow" w:hAnsi="PT Sans Narrow" w:cs="Arial"/>
                <w:b/>
              </w:rPr>
              <w:t>SKALA</w:t>
            </w:r>
          </w:p>
        </w:tc>
      </w:tr>
      <w:tr w:rsidR="00A658A4" w:rsidRPr="00CD4560" w:rsidTr="00F8379D">
        <w:tc>
          <w:tcPr>
            <w:tcW w:w="709" w:type="dxa"/>
            <w:tcBorders>
              <w:left w:val="single" w:sz="8" w:space="0" w:color="auto"/>
            </w:tcBorders>
            <w:vAlign w:val="center"/>
          </w:tcPr>
          <w:p w:rsidR="00A658A4" w:rsidRPr="00CD4560" w:rsidRDefault="004373B0" w:rsidP="00987767">
            <w:pPr>
              <w:jc w:val="center"/>
              <w:rPr>
                <w:rFonts w:ascii="PT Sans Narrow" w:hAnsi="PT Sans Narrow" w:cs="Arial"/>
                <w:b/>
              </w:rPr>
            </w:pPr>
            <w:r>
              <w:rPr>
                <w:rFonts w:ascii="PT Sans Narrow" w:hAnsi="PT Sans Narrow" w:cs="Arial"/>
                <w:b/>
              </w:rPr>
              <w:t>2</w:t>
            </w:r>
            <w:r w:rsidR="00A658A4" w:rsidRPr="00CD4560">
              <w:rPr>
                <w:rFonts w:ascii="PT Sans Narrow" w:hAnsi="PT Sans Narrow" w:cs="Arial"/>
                <w:b/>
              </w:rPr>
              <w:t>.</w:t>
            </w:r>
          </w:p>
        </w:tc>
        <w:tc>
          <w:tcPr>
            <w:tcW w:w="6473" w:type="dxa"/>
            <w:vAlign w:val="center"/>
          </w:tcPr>
          <w:p w:rsidR="00A658A4" w:rsidRPr="00CD4560" w:rsidRDefault="00A658A4" w:rsidP="00987767">
            <w:pPr>
              <w:rPr>
                <w:rFonts w:ascii="PT Sans Narrow" w:hAnsi="PT Sans Narrow" w:cs="Arial"/>
                <w:b/>
              </w:rPr>
            </w:pPr>
            <w:r w:rsidRPr="00CD4560">
              <w:rPr>
                <w:rFonts w:ascii="PT Sans Narrow" w:hAnsi="PT Sans Narrow" w:cs="Arial"/>
                <w:b/>
              </w:rPr>
              <w:t>CZĘŚĆ RYSUNKOWA</w:t>
            </w:r>
          </w:p>
        </w:tc>
        <w:tc>
          <w:tcPr>
            <w:tcW w:w="638" w:type="dxa"/>
            <w:vAlign w:val="center"/>
          </w:tcPr>
          <w:p w:rsidR="00A658A4" w:rsidRPr="00CD4560" w:rsidRDefault="00A658A4" w:rsidP="00987767">
            <w:pPr>
              <w:jc w:val="center"/>
              <w:rPr>
                <w:rFonts w:ascii="PT Sans Narrow" w:hAnsi="PT Sans Narrow" w:cs="Arial"/>
              </w:rPr>
            </w:pPr>
          </w:p>
        </w:tc>
        <w:tc>
          <w:tcPr>
            <w:tcW w:w="891" w:type="dxa"/>
            <w:vAlign w:val="center"/>
          </w:tcPr>
          <w:p w:rsidR="00A658A4" w:rsidRPr="00CD4560" w:rsidRDefault="00A658A4" w:rsidP="00987767">
            <w:pPr>
              <w:jc w:val="center"/>
              <w:rPr>
                <w:rFonts w:ascii="PT Sans Narrow" w:hAnsi="PT Sans Narrow" w:cs="Arial"/>
              </w:rPr>
            </w:pPr>
          </w:p>
        </w:tc>
        <w:tc>
          <w:tcPr>
            <w:tcW w:w="789" w:type="dxa"/>
            <w:tcBorders>
              <w:right w:val="single" w:sz="8" w:space="0" w:color="auto"/>
            </w:tcBorders>
            <w:vAlign w:val="center"/>
          </w:tcPr>
          <w:p w:rsidR="00A658A4" w:rsidRPr="00CD4560" w:rsidRDefault="00A658A4" w:rsidP="00987767">
            <w:pPr>
              <w:jc w:val="center"/>
              <w:rPr>
                <w:rFonts w:ascii="PT Sans Narrow" w:hAnsi="PT Sans Narrow" w:cs="Arial"/>
              </w:rPr>
            </w:pPr>
          </w:p>
        </w:tc>
      </w:tr>
      <w:tr w:rsidR="00DD1D65" w:rsidRPr="00CD4560" w:rsidTr="00F8379D">
        <w:trPr>
          <w:trHeight w:val="91"/>
        </w:trPr>
        <w:tc>
          <w:tcPr>
            <w:tcW w:w="709" w:type="dxa"/>
            <w:tcBorders>
              <w:left w:val="single" w:sz="8" w:space="0" w:color="auto"/>
            </w:tcBorders>
            <w:vAlign w:val="center"/>
          </w:tcPr>
          <w:p w:rsidR="00DD1D65" w:rsidRPr="00CD4560" w:rsidRDefault="004373B0" w:rsidP="00987767">
            <w:pPr>
              <w:jc w:val="center"/>
              <w:rPr>
                <w:rFonts w:ascii="PT Sans Narrow" w:hAnsi="PT Sans Narrow" w:cs="Arial"/>
                <w:bCs/>
              </w:rPr>
            </w:pPr>
            <w:r>
              <w:rPr>
                <w:rFonts w:ascii="PT Sans Narrow" w:hAnsi="PT Sans Narrow" w:cs="Arial"/>
                <w:bCs/>
              </w:rPr>
              <w:t>2</w:t>
            </w:r>
            <w:r w:rsidR="00E71E46" w:rsidRPr="00CD4560">
              <w:rPr>
                <w:rFonts w:ascii="PT Sans Narrow" w:hAnsi="PT Sans Narrow" w:cs="Arial"/>
                <w:bCs/>
              </w:rPr>
              <w:t>.</w:t>
            </w:r>
            <w:r w:rsidR="00DD1D65" w:rsidRPr="00CD4560">
              <w:rPr>
                <w:rFonts w:ascii="PT Sans Narrow" w:hAnsi="PT Sans Narrow" w:cs="Arial"/>
                <w:bCs/>
              </w:rPr>
              <w:t>1</w:t>
            </w:r>
          </w:p>
        </w:tc>
        <w:tc>
          <w:tcPr>
            <w:tcW w:w="6473" w:type="dxa"/>
            <w:vAlign w:val="center"/>
          </w:tcPr>
          <w:p w:rsidR="00DD1D65" w:rsidRPr="00CD4560" w:rsidRDefault="00DD1D65" w:rsidP="00BD4E09">
            <w:pPr>
              <w:rPr>
                <w:rFonts w:ascii="PT Sans Narrow" w:hAnsi="PT Sans Narrow" w:cs="Arial"/>
                <w:bCs/>
              </w:rPr>
            </w:pPr>
            <w:r w:rsidRPr="00CD4560">
              <w:rPr>
                <w:rFonts w:ascii="PT Sans Narrow" w:hAnsi="PT Sans Narrow" w:cs="Arial"/>
                <w:bCs/>
              </w:rPr>
              <w:t>INWENTARYZACJA</w:t>
            </w:r>
          </w:p>
        </w:tc>
        <w:tc>
          <w:tcPr>
            <w:tcW w:w="638" w:type="dxa"/>
            <w:vAlign w:val="center"/>
          </w:tcPr>
          <w:p w:rsidR="00DD1D65" w:rsidRPr="00CD4560" w:rsidRDefault="00DD1D65" w:rsidP="00987767">
            <w:pPr>
              <w:jc w:val="center"/>
              <w:rPr>
                <w:rFonts w:ascii="PT Sans Narrow" w:hAnsi="PT Sans Narrow" w:cs="Arial"/>
              </w:rPr>
            </w:pPr>
          </w:p>
        </w:tc>
        <w:tc>
          <w:tcPr>
            <w:tcW w:w="891" w:type="dxa"/>
            <w:vAlign w:val="center"/>
          </w:tcPr>
          <w:p w:rsidR="00DD1D65" w:rsidRPr="00CD4560" w:rsidRDefault="00DD1D65" w:rsidP="00987767">
            <w:pPr>
              <w:jc w:val="center"/>
              <w:rPr>
                <w:rFonts w:ascii="PT Sans Narrow" w:hAnsi="PT Sans Narrow" w:cs="Arial"/>
              </w:rPr>
            </w:pPr>
          </w:p>
        </w:tc>
        <w:tc>
          <w:tcPr>
            <w:tcW w:w="789" w:type="dxa"/>
            <w:tcBorders>
              <w:right w:val="single" w:sz="8" w:space="0" w:color="auto"/>
            </w:tcBorders>
            <w:vAlign w:val="center"/>
          </w:tcPr>
          <w:p w:rsidR="00DD1D65" w:rsidRPr="00CD4560" w:rsidRDefault="00DD1D65" w:rsidP="0073577F">
            <w:pPr>
              <w:jc w:val="center"/>
              <w:rPr>
                <w:rFonts w:ascii="PT Sans Narrow" w:hAnsi="PT Sans Narrow" w:cs="Arial"/>
              </w:rPr>
            </w:pPr>
          </w:p>
        </w:tc>
      </w:tr>
      <w:tr w:rsidR="00C00B6B" w:rsidRPr="00CD4560" w:rsidTr="00F8379D">
        <w:trPr>
          <w:trHeight w:val="91"/>
        </w:trPr>
        <w:tc>
          <w:tcPr>
            <w:tcW w:w="709" w:type="dxa"/>
            <w:tcBorders>
              <w:left w:val="single" w:sz="8" w:space="0" w:color="auto"/>
            </w:tcBorders>
            <w:vAlign w:val="center"/>
          </w:tcPr>
          <w:p w:rsidR="00C00B6B" w:rsidRPr="00CD4560" w:rsidRDefault="004373B0" w:rsidP="00987767">
            <w:pPr>
              <w:jc w:val="center"/>
              <w:rPr>
                <w:rFonts w:ascii="PT Sans Narrow" w:hAnsi="PT Sans Narrow" w:cs="Arial"/>
                <w:bCs/>
              </w:rPr>
            </w:pPr>
            <w:r>
              <w:rPr>
                <w:rFonts w:ascii="PT Sans Narrow" w:hAnsi="PT Sans Narrow" w:cs="Arial"/>
                <w:bCs/>
              </w:rPr>
              <w:t>2</w:t>
            </w:r>
            <w:r w:rsidR="00C00B6B" w:rsidRPr="00CD4560">
              <w:rPr>
                <w:rFonts w:ascii="PT Sans Narrow" w:hAnsi="PT Sans Narrow" w:cs="Arial"/>
                <w:bCs/>
              </w:rPr>
              <w:t>.1.1</w:t>
            </w:r>
          </w:p>
        </w:tc>
        <w:tc>
          <w:tcPr>
            <w:tcW w:w="6473" w:type="dxa"/>
            <w:vAlign w:val="center"/>
          </w:tcPr>
          <w:p w:rsidR="00C00B6B" w:rsidRPr="00CD4560" w:rsidRDefault="00C00B6B" w:rsidP="006F5D16">
            <w:pPr>
              <w:rPr>
                <w:rFonts w:ascii="PT Sans Narrow" w:hAnsi="PT Sans Narrow" w:cs="Arial"/>
                <w:bCs/>
              </w:rPr>
            </w:pPr>
            <w:r w:rsidRPr="00CD4560">
              <w:rPr>
                <w:rFonts w:ascii="PT Sans Narrow" w:hAnsi="PT Sans Narrow" w:cs="Arial"/>
                <w:bCs/>
              </w:rPr>
              <w:t>SYTUACJA</w:t>
            </w:r>
            <w:r w:rsidR="00FC143E">
              <w:rPr>
                <w:rFonts w:ascii="PT Sans Narrow" w:hAnsi="PT Sans Narrow" w:cs="Arial"/>
                <w:bCs/>
              </w:rPr>
              <w:t xml:space="preserve"> - </w:t>
            </w:r>
            <w:r w:rsidRPr="00CD4560">
              <w:rPr>
                <w:rFonts w:ascii="PT Sans Narrow" w:hAnsi="PT Sans Narrow" w:cs="Arial"/>
                <w:bCs/>
              </w:rPr>
              <w:t>ODBITKA MAPY ZASADNICZEJ</w:t>
            </w:r>
          </w:p>
        </w:tc>
        <w:tc>
          <w:tcPr>
            <w:tcW w:w="638" w:type="dxa"/>
            <w:vAlign w:val="center"/>
          </w:tcPr>
          <w:p w:rsidR="00C00B6B" w:rsidRPr="00CD4560" w:rsidRDefault="0028357C" w:rsidP="00987767">
            <w:pPr>
              <w:jc w:val="center"/>
              <w:rPr>
                <w:rFonts w:ascii="PT Sans Narrow" w:hAnsi="PT Sans Narrow" w:cs="Arial"/>
              </w:rPr>
            </w:pPr>
            <w:r>
              <w:rPr>
                <w:rFonts w:ascii="PT Sans Narrow" w:hAnsi="PT Sans Narrow" w:cs="Arial"/>
              </w:rPr>
              <w:t>-</w:t>
            </w:r>
          </w:p>
        </w:tc>
        <w:tc>
          <w:tcPr>
            <w:tcW w:w="891" w:type="dxa"/>
            <w:vAlign w:val="center"/>
          </w:tcPr>
          <w:p w:rsidR="00C00B6B" w:rsidRPr="00CD4560" w:rsidRDefault="0020686F" w:rsidP="00987767">
            <w:pPr>
              <w:jc w:val="center"/>
              <w:rPr>
                <w:rFonts w:ascii="PT Sans Narrow" w:hAnsi="PT Sans Narrow" w:cs="Arial"/>
              </w:rPr>
            </w:pPr>
            <w:r w:rsidRPr="00CD4560">
              <w:rPr>
                <w:rFonts w:ascii="PT Sans Narrow" w:hAnsi="PT Sans Narrow" w:cs="Arial"/>
              </w:rPr>
              <w:t>I0</w:t>
            </w:r>
            <w:r w:rsidR="008D3A22" w:rsidRPr="00CD4560">
              <w:rPr>
                <w:rFonts w:ascii="PT Sans Narrow" w:hAnsi="PT Sans Narrow" w:cs="Arial"/>
              </w:rPr>
              <w:t>1</w:t>
            </w:r>
          </w:p>
        </w:tc>
        <w:tc>
          <w:tcPr>
            <w:tcW w:w="789" w:type="dxa"/>
            <w:tcBorders>
              <w:right w:val="single" w:sz="8" w:space="0" w:color="auto"/>
            </w:tcBorders>
            <w:vAlign w:val="center"/>
          </w:tcPr>
          <w:p w:rsidR="00C00B6B" w:rsidRPr="00CD4560" w:rsidRDefault="001A1ECA" w:rsidP="0073577F">
            <w:pPr>
              <w:jc w:val="center"/>
              <w:rPr>
                <w:rFonts w:ascii="PT Sans Narrow" w:hAnsi="PT Sans Narrow" w:cs="Arial"/>
              </w:rPr>
            </w:pPr>
            <w:r w:rsidRPr="00CD4560">
              <w:rPr>
                <w:rFonts w:ascii="PT Sans Narrow" w:hAnsi="PT Sans Narrow" w:cs="Arial"/>
              </w:rPr>
              <w:t>1:500</w:t>
            </w:r>
          </w:p>
        </w:tc>
      </w:tr>
      <w:tr w:rsidR="00DD1D65" w:rsidRPr="00CD4560" w:rsidTr="00F8379D">
        <w:trPr>
          <w:trHeight w:val="170"/>
        </w:trPr>
        <w:tc>
          <w:tcPr>
            <w:tcW w:w="709" w:type="dxa"/>
            <w:tcBorders>
              <w:left w:val="single" w:sz="8" w:space="0" w:color="auto"/>
            </w:tcBorders>
            <w:vAlign w:val="center"/>
          </w:tcPr>
          <w:p w:rsidR="00DD1D65" w:rsidRPr="00CD4560" w:rsidRDefault="004373B0" w:rsidP="0025332E">
            <w:pPr>
              <w:jc w:val="center"/>
              <w:rPr>
                <w:rFonts w:ascii="PT Sans Narrow" w:hAnsi="PT Sans Narrow" w:cs="Arial"/>
                <w:bCs/>
              </w:rPr>
            </w:pPr>
            <w:r>
              <w:rPr>
                <w:rFonts w:ascii="PT Sans Narrow" w:hAnsi="PT Sans Narrow" w:cs="Arial"/>
                <w:bCs/>
              </w:rPr>
              <w:t>2</w:t>
            </w:r>
            <w:r w:rsidR="00E71E46" w:rsidRPr="00CD4560">
              <w:rPr>
                <w:rFonts w:ascii="PT Sans Narrow" w:hAnsi="PT Sans Narrow" w:cs="Arial"/>
                <w:bCs/>
              </w:rPr>
              <w:t>.</w:t>
            </w:r>
            <w:r w:rsidR="00DD1D65" w:rsidRPr="00CD4560">
              <w:rPr>
                <w:rFonts w:ascii="PT Sans Narrow" w:hAnsi="PT Sans Narrow" w:cs="Arial"/>
                <w:bCs/>
              </w:rPr>
              <w:t>2.</w:t>
            </w:r>
          </w:p>
        </w:tc>
        <w:tc>
          <w:tcPr>
            <w:tcW w:w="6473" w:type="dxa"/>
            <w:vAlign w:val="center"/>
          </w:tcPr>
          <w:p w:rsidR="00DD1D65" w:rsidRPr="00CD4560" w:rsidRDefault="00DD1D65" w:rsidP="006F10B6">
            <w:pPr>
              <w:rPr>
                <w:rFonts w:ascii="PT Sans Narrow" w:hAnsi="PT Sans Narrow" w:cs="Arial"/>
                <w:bCs/>
              </w:rPr>
            </w:pPr>
            <w:r w:rsidRPr="00CD4560">
              <w:rPr>
                <w:rFonts w:ascii="PT Sans Narrow" w:hAnsi="PT Sans Narrow" w:cs="Arial"/>
                <w:bCs/>
              </w:rPr>
              <w:t>PROJEKT</w:t>
            </w:r>
          </w:p>
        </w:tc>
        <w:tc>
          <w:tcPr>
            <w:tcW w:w="638" w:type="dxa"/>
            <w:vAlign w:val="center"/>
          </w:tcPr>
          <w:p w:rsidR="00DD1D65" w:rsidRPr="00CD4560" w:rsidRDefault="00DD1D65" w:rsidP="00D90F7D">
            <w:pPr>
              <w:jc w:val="center"/>
              <w:rPr>
                <w:rFonts w:ascii="PT Sans Narrow" w:hAnsi="PT Sans Narrow" w:cs="Arial"/>
              </w:rPr>
            </w:pPr>
          </w:p>
        </w:tc>
        <w:tc>
          <w:tcPr>
            <w:tcW w:w="891" w:type="dxa"/>
            <w:vAlign w:val="center"/>
          </w:tcPr>
          <w:p w:rsidR="00DD1D65" w:rsidRPr="00CD4560" w:rsidRDefault="00DD1D65" w:rsidP="00D90F7D">
            <w:pPr>
              <w:jc w:val="center"/>
              <w:rPr>
                <w:rFonts w:ascii="PT Sans Narrow" w:hAnsi="PT Sans Narrow" w:cs="Arial"/>
              </w:rPr>
            </w:pPr>
          </w:p>
        </w:tc>
        <w:tc>
          <w:tcPr>
            <w:tcW w:w="789" w:type="dxa"/>
            <w:tcBorders>
              <w:right w:val="single" w:sz="8" w:space="0" w:color="auto"/>
            </w:tcBorders>
            <w:vAlign w:val="center"/>
          </w:tcPr>
          <w:p w:rsidR="00DD1D65" w:rsidRPr="00CD4560" w:rsidRDefault="00DD1D65" w:rsidP="002E402F">
            <w:pPr>
              <w:jc w:val="center"/>
              <w:rPr>
                <w:rFonts w:ascii="PT Sans Narrow" w:hAnsi="PT Sans Narrow" w:cs="Arial"/>
              </w:rPr>
            </w:pPr>
          </w:p>
        </w:tc>
      </w:tr>
      <w:tr w:rsidR="0090473E" w:rsidRPr="00CD4560" w:rsidTr="00F8379D">
        <w:trPr>
          <w:trHeight w:val="170"/>
        </w:trPr>
        <w:tc>
          <w:tcPr>
            <w:tcW w:w="709" w:type="dxa"/>
            <w:tcBorders>
              <w:left w:val="single" w:sz="8" w:space="0" w:color="auto"/>
            </w:tcBorders>
            <w:vAlign w:val="center"/>
          </w:tcPr>
          <w:p w:rsidR="0090473E" w:rsidRPr="00CD4560" w:rsidRDefault="004373B0" w:rsidP="0025332E">
            <w:pPr>
              <w:jc w:val="center"/>
              <w:rPr>
                <w:rFonts w:ascii="PT Sans Narrow" w:hAnsi="PT Sans Narrow" w:cs="Arial"/>
                <w:bCs/>
              </w:rPr>
            </w:pPr>
            <w:r>
              <w:rPr>
                <w:rFonts w:ascii="PT Sans Narrow" w:hAnsi="PT Sans Narrow" w:cs="Arial"/>
                <w:bCs/>
              </w:rPr>
              <w:t>2</w:t>
            </w:r>
            <w:r w:rsidR="00E71E46" w:rsidRPr="00CD4560">
              <w:rPr>
                <w:rFonts w:ascii="PT Sans Narrow" w:hAnsi="PT Sans Narrow" w:cs="Arial"/>
                <w:bCs/>
              </w:rPr>
              <w:t>.</w:t>
            </w:r>
            <w:r w:rsidR="0090473E" w:rsidRPr="00CD4560">
              <w:rPr>
                <w:rFonts w:ascii="PT Sans Narrow" w:hAnsi="PT Sans Narrow" w:cs="Arial"/>
                <w:bCs/>
              </w:rPr>
              <w:t>2.1</w:t>
            </w:r>
          </w:p>
        </w:tc>
        <w:tc>
          <w:tcPr>
            <w:tcW w:w="6473" w:type="dxa"/>
            <w:vAlign w:val="center"/>
          </w:tcPr>
          <w:p w:rsidR="0090473E" w:rsidRPr="00CD4560" w:rsidRDefault="00B21D0A" w:rsidP="006F10B6">
            <w:pPr>
              <w:rPr>
                <w:rFonts w:ascii="PT Sans Narrow" w:hAnsi="PT Sans Narrow" w:cs="Arial"/>
                <w:bCs/>
              </w:rPr>
            </w:pPr>
            <w:r w:rsidRPr="00CD4560">
              <w:rPr>
                <w:rFonts w:ascii="PT Sans Narrow" w:hAnsi="PT Sans Narrow" w:cs="Arial"/>
                <w:bCs/>
              </w:rPr>
              <w:t>PROJEKT</w:t>
            </w:r>
            <w:r w:rsidR="00C00B6B" w:rsidRPr="00CD4560">
              <w:rPr>
                <w:rFonts w:ascii="PT Sans Narrow" w:hAnsi="PT Sans Narrow" w:cs="Arial"/>
                <w:bCs/>
              </w:rPr>
              <w:t xml:space="preserve"> ZAGOSPODAROWANIA TERENU</w:t>
            </w:r>
          </w:p>
        </w:tc>
        <w:tc>
          <w:tcPr>
            <w:tcW w:w="638" w:type="dxa"/>
            <w:vAlign w:val="center"/>
          </w:tcPr>
          <w:p w:rsidR="0090473E" w:rsidRPr="00CD4560" w:rsidRDefault="00853706" w:rsidP="00D90F7D">
            <w:pPr>
              <w:jc w:val="center"/>
              <w:rPr>
                <w:rFonts w:ascii="PT Sans Narrow" w:hAnsi="PT Sans Narrow" w:cs="Arial"/>
              </w:rPr>
            </w:pPr>
            <w:r w:rsidRPr="00CD4560">
              <w:rPr>
                <w:rFonts w:ascii="PT Sans Narrow" w:hAnsi="PT Sans Narrow" w:cs="Arial"/>
              </w:rPr>
              <w:t>-</w:t>
            </w:r>
          </w:p>
        </w:tc>
        <w:tc>
          <w:tcPr>
            <w:tcW w:w="891" w:type="dxa"/>
            <w:vAlign w:val="center"/>
          </w:tcPr>
          <w:p w:rsidR="0090473E" w:rsidRPr="00CD4560" w:rsidRDefault="006812A7" w:rsidP="006812A7">
            <w:pPr>
              <w:jc w:val="center"/>
              <w:rPr>
                <w:rFonts w:ascii="PT Sans Narrow" w:hAnsi="PT Sans Narrow" w:cs="Arial"/>
              </w:rPr>
            </w:pPr>
            <w:r w:rsidRPr="00CD4560">
              <w:rPr>
                <w:rFonts w:ascii="PT Sans Narrow" w:hAnsi="PT Sans Narrow" w:cs="Arial"/>
              </w:rPr>
              <w:t>P0</w:t>
            </w:r>
            <w:r w:rsidR="008D3A22" w:rsidRPr="00CD4560">
              <w:rPr>
                <w:rFonts w:ascii="PT Sans Narrow" w:hAnsi="PT Sans Narrow" w:cs="Arial"/>
              </w:rPr>
              <w:t>1</w:t>
            </w:r>
          </w:p>
        </w:tc>
        <w:tc>
          <w:tcPr>
            <w:tcW w:w="789" w:type="dxa"/>
            <w:tcBorders>
              <w:right w:val="single" w:sz="8" w:space="0" w:color="auto"/>
            </w:tcBorders>
            <w:vAlign w:val="center"/>
          </w:tcPr>
          <w:p w:rsidR="0090473E" w:rsidRPr="00CD4560" w:rsidRDefault="00853706" w:rsidP="002E402F">
            <w:pPr>
              <w:jc w:val="center"/>
              <w:rPr>
                <w:rFonts w:ascii="PT Sans Narrow" w:hAnsi="PT Sans Narrow" w:cs="Arial"/>
              </w:rPr>
            </w:pPr>
            <w:r w:rsidRPr="00CD4560">
              <w:rPr>
                <w:rFonts w:ascii="PT Sans Narrow" w:hAnsi="PT Sans Narrow" w:cs="Arial"/>
              </w:rPr>
              <w:t>1:500</w:t>
            </w:r>
          </w:p>
        </w:tc>
      </w:tr>
      <w:tr w:rsidR="004904FA" w:rsidRPr="00CD4560" w:rsidTr="00F8379D">
        <w:trPr>
          <w:trHeight w:val="170"/>
        </w:trPr>
        <w:tc>
          <w:tcPr>
            <w:tcW w:w="709" w:type="dxa"/>
            <w:tcBorders>
              <w:left w:val="single" w:sz="8" w:space="0" w:color="auto"/>
            </w:tcBorders>
            <w:vAlign w:val="center"/>
          </w:tcPr>
          <w:p w:rsidR="004904FA" w:rsidRPr="00CD4560" w:rsidRDefault="004373B0" w:rsidP="00A158C9">
            <w:pPr>
              <w:jc w:val="center"/>
              <w:rPr>
                <w:rFonts w:ascii="PT Sans Narrow" w:hAnsi="PT Sans Narrow" w:cs="Arial"/>
                <w:bCs/>
              </w:rPr>
            </w:pPr>
            <w:r>
              <w:rPr>
                <w:rFonts w:ascii="PT Sans Narrow" w:hAnsi="PT Sans Narrow" w:cs="Arial"/>
                <w:bCs/>
              </w:rPr>
              <w:t>2</w:t>
            </w:r>
            <w:r w:rsidR="00E71E46" w:rsidRPr="00CD4560">
              <w:rPr>
                <w:rFonts w:ascii="PT Sans Narrow" w:hAnsi="PT Sans Narrow" w:cs="Arial"/>
                <w:bCs/>
              </w:rPr>
              <w:t>.</w:t>
            </w:r>
            <w:r w:rsidR="00DD1D65" w:rsidRPr="00CD4560">
              <w:rPr>
                <w:rFonts w:ascii="PT Sans Narrow" w:hAnsi="PT Sans Narrow" w:cs="Arial"/>
                <w:bCs/>
              </w:rPr>
              <w:t>2.</w:t>
            </w:r>
            <w:r w:rsidR="00B82AD4" w:rsidRPr="00CD4560">
              <w:rPr>
                <w:rFonts w:ascii="PT Sans Narrow" w:hAnsi="PT Sans Narrow" w:cs="Arial"/>
                <w:bCs/>
              </w:rPr>
              <w:t>5</w:t>
            </w:r>
          </w:p>
        </w:tc>
        <w:tc>
          <w:tcPr>
            <w:tcW w:w="6473" w:type="dxa"/>
            <w:vAlign w:val="center"/>
          </w:tcPr>
          <w:p w:rsidR="004904FA" w:rsidRPr="00CD4560" w:rsidRDefault="00B21D0A" w:rsidP="00D017EA">
            <w:pPr>
              <w:autoSpaceDE w:val="0"/>
              <w:autoSpaceDN w:val="0"/>
              <w:adjustRightInd w:val="0"/>
              <w:rPr>
                <w:rFonts w:ascii="PT Sans Narrow" w:hAnsi="PT Sans Narrow" w:cs="Arial"/>
                <w:bCs/>
              </w:rPr>
            </w:pPr>
            <w:r w:rsidRPr="00CD4560">
              <w:rPr>
                <w:rFonts w:ascii="PT Sans Narrow" w:hAnsi="PT Sans Narrow" w:cs="Arial"/>
                <w:bCs/>
              </w:rPr>
              <w:t>PRZEKR</w:t>
            </w:r>
            <w:r w:rsidR="00E56313">
              <w:rPr>
                <w:rFonts w:ascii="PT Sans Narrow" w:hAnsi="PT Sans Narrow" w:cs="Arial"/>
                <w:bCs/>
              </w:rPr>
              <w:t>OJE</w:t>
            </w:r>
            <w:r w:rsidRPr="00CD4560">
              <w:rPr>
                <w:rFonts w:ascii="PT Sans Narrow" w:hAnsi="PT Sans Narrow" w:cs="Arial"/>
                <w:bCs/>
              </w:rPr>
              <w:t xml:space="preserve"> CHODNIKA</w:t>
            </w:r>
            <w:r w:rsidR="0065732E">
              <w:rPr>
                <w:rFonts w:ascii="PT Sans Narrow" w:hAnsi="PT Sans Narrow" w:cs="Arial"/>
                <w:bCs/>
              </w:rPr>
              <w:t xml:space="preserve"> - DETAL</w:t>
            </w:r>
          </w:p>
        </w:tc>
        <w:tc>
          <w:tcPr>
            <w:tcW w:w="638" w:type="dxa"/>
            <w:vAlign w:val="center"/>
          </w:tcPr>
          <w:p w:rsidR="004904FA" w:rsidRPr="00CD4560" w:rsidRDefault="004904FA" w:rsidP="004C5D6C">
            <w:pPr>
              <w:jc w:val="center"/>
              <w:rPr>
                <w:rFonts w:ascii="PT Sans Narrow" w:hAnsi="PT Sans Narrow" w:cs="Arial"/>
              </w:rPr>
            </w:pPr>
            <w:r w:rsidRPr="00CD4560">
              <w:rPr>
                <w:rFonts w:ascii="PT Sans Narrow" w:hAnsi="PT Sans Narrow" w:cs="Arial"/>
              </w:rPr>
              <w:t>-</w:t>
            </w:r>
          </w:p>
        </w:tc>
        <w:tc>
          <w:tcPr>
            <w:tcW w:w="891" w:type="dxa"/>
            <w:vAlign w:val="center"/>
          </w:tcPr>
          <w:p w:rsidR="004904FA" w:rsidRPr="00CD4560" w:rsidRDefault="006812A7" w:rsidP="0046697F">
            <w:pPr>
              <w:jc w:val="center"/>
              <w:rPr>
                <w:rFonts w:ascii="PT Sans Narrow" w:hAnsi="PT Sans Narrow" w:cs="Arial"/>
              </w:rPr>
            </w:pPr>
            <w:r w:rsidRPr="00CD4560">
              <w:rPr>
                <w:rFonts w:ascii="PT Sans Narrow" w:hAnsi="PT Sans Narrow" w:cs="Arial"/>
              </w:rPr>
              <w:t>D01</w:t>
            </w:r>
          </w:p>
        </w:tc>
        <w:tc>
          <w:tcPr>
            <w:tcW w:w="789" w:type="dxa"/>
            <w:tcBorders>
              <w:right w:val="single" w:sz="8" w:space="0" w:color="auto"/>
            </w:tcBorders>
            <w:vAlign w:val="center"/>
          </w:tcPr>
          <w:p w:rsidR="004904FA" w:rsidRPr="00CD4560" w:rsidRDefault="00D27D78" w:rsidP="00B21D0A">
            <w:pPr>
              <w:jc w:val="center"/>
              <w:rPr>
                <w:rFonts w:ascii="PT Sans Narrow" w:hAnsi="PT Sans Narrow" w:cs="Arial"/>
              </w:rPr>
            </w:pPr>
            <w:r w:rsidRPr="00CD4560">
              <w:rPr>
                <w:rFonts w:ascii="PT Sans Narrow" w:hAnsi="PT Sans Narrow" w:cs="Arial"/>
              </w:rPr>
              <w:t>1:</w:t>
            </w:r>
            <w:r w:rsidR="00DD0C38">
              <w:rPr>
                <w:rFonts w:ascii="PT Sans Narrow" w:hAnsi="PT Sans Narrow" w:cs="Arial"/>
              </w:rPr>
              <w:t>20</w:t>
            </w:r>
          </w:p>
        </w:tc>
      </w:tr>
      <w:tr w:rsidR="004904FA" w:rsidRPr="00CD4560" w:rsidTr="00F8379D">
        <w:trPr>
          <w:trHeight w:val="170"/>
        </w:trPr>
        <w:tc>
          <w:tcPr>
            <w:tcW w:w="709" w:type="dxa"/>
            <w:tcBorders>
              <w:left w:val="single" w:sz="8" w:space="0" w:color="auto"/>
            </w:tcBorders>
            <w:vAlign w:val="center"/>
          </w:tcPr>
          <w:p w:rsidR="004904FA" w:rsidRPr="00CD4560" w:rsidRDefault="004373B0" w:rsidP="00082136">
            <w:pPr>
              <w:jc w:val="center"/>
              <w:rPr>
                <w:rFonts w:ascii="PT Sans Narrow" w:hAnsi="PT Sans Narrow" w:cs="Arial"/>
                <w:b/>
                <w:bCs/>
              </w:rPr>
            </w:pPr>
            <w:r>
              <w:rPr>
                <w:rFonts w:ascii="PT Sans Narrow" w:hAnsi="PT Sans Narrow" w:cs="Arial"/>
                <w:b/>
                <w:bCs/>
              </w:rPr>
              <w:t>3</w:t>
            </w:r>
            <w:r w:rsidR="004904FA" w:rsidRPr="00CD4560">
              <w:rPr>
                <w:rFonts w:ascii="PT Sans Narrow" w:hAnsi="PT Sans Narrow" w:cs="Arial"/>
                <w:b/>
                <w:bCs/>
              </w:rPr>
              <w:t>.</w:t>
            </w:r>
          </w:p>
        </w:tc>
        <w:tc>
          <w:tcPr>
            <w:tcW w:w="6473" w:type="dxa"/>
            <w:vAlign w:val="center"/>
          </w:tcPr>
          <w:p w:rsidR="004904FA" w:rsidRPr="00CD4560" w:rsidRDefault="004904FA" w:rsidP="00082136">
            <w:pPr>
              <w:rPr>
                <w:rFonts w:ascii="PT Sans Narrow" w:hAnsi="PT Sans Narrow" w:cs="Arial"/>
                <w:b/>
                <w:bCs/>
              </w:rPr>
            </w:pPr>
            <w:r w:rsidRPr="00CD4560">
              <w:rPr>
                <w:rFonts w:ascii="PT Sans Narrow" w:hAnsi="PT Sans Narrow" w:cs="Arial"/>
                <w:b/>
                <w:bCs/>
              </w:rPr>
              <w:t>ZAŁĄCZNIKI</w:t>
            </w:r>
          </w:p>
        </w:tc>
        <w:tc>
          <w:tcPr>
            <w:tcW w:w="638" w:type="dxa"/>
            <w:vAlign w:val="center"/>
          </w:tcPr>
          <w:p w:rsidR="004904FA" w:rsidRPr="00CD4560" w:rsidRDefault="004904FA" w:rsidP="00082136">
            <w:pPr>
              <w:jc w:val="center"/>
              <w:rPr>
                <w:rFonts w:ascii="PT Sans Narrow" w:hAnsi="PT Sans Narrow" w:cs="Arial"/>
              </w:rPr>
            </w:pPr>
            <w:r w:rsidRPr="00CD4560">
              <w:rPr>
                <w:rFonts w:ascii="PT Sans Narrow" w:hAnsi="PT Sans Narrow" w:cs="Arial"/>
              </w:rPr>
              <w:t>-</w:t>
            </w:r>
          </w:p>
        </w:tc>
        <w:tc>
          <w:tcPr>
            <w:tcW w:w="891" w:type="dxa"/>
            <w:vAlign w:val="center"/>
          </w:tcPr>
          <w:p w:rsidR="004904FA" w:rsidRPr="00CD4560" w:rsidRDefault="004904FA" w:rsidP="00082136">
            <w:pPr>
              <w:jc w:val="center"/>
              <w:rPr>
                <w:rFonts w:ascii="PT Sans Narrow" w:hAnsi="PT Sans Narrow" w:cs="Arial"/>
              </w:rPr>
            </w:pPr>
            <w:r w:rsidRPr="00CD4560">
              <w:rPr>
                <w:rFonts w:ascii="PT Sans Narrow" w:hAnsi="PT Sans Narrow" w:cs="Arial"/>
              </w:rPr>
              <w:t>-</w:t>
            </w:r>
          </w:p>
        </w:tc>
        <w:tc>
          <w:tcPr>
            <w:tcW w:w="789" w:type="dxa"/>
            <w:tcBorders>
              <w:right w:val="single" w:sz="8" w:space="0" w:color="auto"/>
            </w:tcBorders>
            <w:vAlign w:val="center"/>
          </w:tcPr>
          <w:p w:rsidR="004904FA" w:rsidRPr="00CD4560" w:rsidRDefault="004904FA" w:rsidP="00082136">
            <w:pPr>
              <w:jc w:val="center"/>
              <w:rPr>
                <w:rFonts w:ascii="PT Sans Narrow" w:hAnsi="PT Sans Narrow" w:cs="Arial"/>
              </w:rPr>
            </w:pPr>
            <w:r w:rsidRPr="00CD4560">
              <w:rPr>
                <w:rFonts w:ascii="PT Sans Narrow" w:hAnsi="PT Sans Narrow" w:cs="Arial"/>
              </w:rPr>
              <w:t>-</w:t>
            </w:r>
          </w:p>
        </w:tc>
      </w:tr>
      <w:tr w:rsidR="004904FA" w:rsidRPr="00CD4560" w:rsidTr="00F8379D">
        <w:trPr>
          <w:trHeight w:val="170"/>
        </w:trPr>
        <w:tc>
          <w:tcPr>
            <w:tcW w:w="709" w:type="dxa"/>
            <w:tcBorders>
              <w:left w:val="single" w:sz="8" w:space="0" w:color="auto"/>
            </w:tcBorders>
            <w:vAlign w:val="center"/>
          </w:tcPr>
          <w:p w:rsidR="004904FA" w:rsidRPr="00CD4560" w:rsidRDefault="004373B0" w:rsidP="00082136">
            <w:pPr>
              <w:jc w:val="center"/>
              <w:rPr>
                <w:rFonts w:ascii="PT Sans Narrow" w:hAnsi="PT Sans Narrow" w:cs="Arial"/>
                <w:bCs/>
              </w:rPr>
            </w:pPr>
            <w:r>
              <w:rPr>
                <w:rFonts w:ascii="PT Sans Narrow" w:hAnsi="PT Sans Narrow" w:cs="Arial"/>
                <w:bCs/>
              </w:rPr>
              <w:t>3</w:t>
            </w:r>
            <w:r w:rsidR="00E71E46" w:rsidRPr="00CD4560">
              <w:rPr>
                <w:rFonts w:ascii="PT Sans Narrow" w:hAnsi="PT Sans Narrow" w:cs="Arial"/>
                <w:bCs/>
              </w:rPr>
              <w:t>.</w:t>
            </w:r>
            <w:r w:rsidR="004904FA" w:rsidRPr="00CD4560">
              <w:rPr>
                <w:rFonts w:ascii="PT Sans Narrow" w:hAnsi="PT Sans Narrow" w:cs="Arial"/>
                <w:bCs/>
              </w:rPr>
              <w:t>1.</w:t>
            </w:r>
          </w:p>
        </w:tc>
        <w:tc>
          <w:tcPr>
            <w:tcW w:w="6473" w:type="dxa"/>
            <w:vAlign w:val="center"/>
          </w:tcPr>
          <w:p w:rsidR="004904FA" w:rsidRPr="00CD4560" w:rsidRDefault="00344E04" w:rsidP="00082136">
            <w:pPr>
              <w:rPr>
                <w:rFonts w:ascii="PT Sans Narrow" w:hAnsi="PT Sans Narrow" w:cs="Arial"/>
                <w:b/>
                <w:bCs/>
              </w:rPr>
            </w:pPr>
            <w:r w:rsidRPr="00CD4560">
              <w:rPr>
                <w:rFonts w:ascii="PT Sans Narrow" w:hAnsi="PT Sans Narrow" w:cs="Arial"/>
              </w:rPr>
              <w:t>OŚWIADCZENIA</w:t>
            </w:r>
            <w:r w:rsidR="004904FA" w:rsidRPr="00CD4560">
              <w:rPr>
                <w:rFonts w:ascii="PT Sans Narrow" w:hAnsi="PT Sans Narrow" w:cs="Arial"/>
              </w:rPr>
              <w:t xml:space="preserve"> PROJEKTANTÓW</w:t>
            </w:r>
          </w:p>
        </w:tc>
        <w:tc>
          <w:tcPr>
            <w:tcW w:w="638" w:type="dxa"/>
            <w:vAlign w:val="center"/>
          </w:tcPr>
          <w:p w:rsidR="004904FA" w:rsidRPr="00CD4560" w:rsidRDefault="004904FA" w:rsidP="00082136">
            <w:pPr>
              <w:jc w:val="center"/>
              <w:rPr>
                <w:rFonts w:ascii="PT Sans Narrow" w:hAnsi="PT Sans Narrow" w:cs="Arial"/>
              </w:rPr>
            </w:pPr>
            <w:r w:rsidRPr="00CD4560">
              <w:rPr>
                <w:rFonts w:ascii="PT Sans Narrow" w:hAnsi="PT Sans Narrow" w:cs="Arial"/>
              </w:rPr>
              <w:t>-</w:t>
            </w:r>
          </w:p>
        </w:tc>
        <w:tc>
          <w:tcPr>
            <w:tcW w:w="891" w:type="dxa"/>
            <w:vAlign w:val="center"/>
          </w:tcPr>
          <w:p w:rsidR="004904FA" w:rsidRPr="00CD4560" w:rsidRDefault="004904FA" w:rsidP="00082136">
            <w:pPr>
              <w:jc w:val="center"/>
              <w:rPr>
                <w:rFonts w:ascii="PT Sans Narrow" w:hAnsi="PT Sans Narrow" w:cs="Arial"/>
              </w:rPr>
            </w:pPr>
            <w:r w:rsidRPr="00CD4560">
              <w:rPr>
                <w:rFonts w:ascii="PT Sans Narrow" w:hAnsi="PT Sans Narrow" w:cs="Arial"/>
              </w:rPr>
              <w:t>-</w:t>
            </w:r>
          </w:p>
        </w:tc>
        <w:tc>
          <w:tcPr>
            <w:tcW w:w="789" w:type="dxa"/>
            <w:tcBorders>
              <w:right w:val="single" w:sz="8" w:space="0" w:color="auto"/>
            </w:tcBorders>
            <w:vAlign w:val="center"/>
          </w:tcPr>
          <w:p w:rsidR="004904FA" w:rsidRPr="00CD4560" w:rsidRDefault="004904FA" w:rsidP="00082136">
            <w:pPr>
              <w:jc w:val="center"/>
              <w:rPr>
                <w:rFonts w:ascii="PT Sans Narrow" w:hAnsi="PT Sans Narrow" w:cs="Arial"/>
              </w:rPr>
            </w:pPr>
            <w:r w:rsidRPr="00CD4560">
              <w:rPr>
                <w:rFonts w:ascii="PT Sans Narrow" w:hAnsi="PT Sans Narrow" w:cs="Arial"/>
              </w:rPr>
              <w:t>-</w:t>
            </w:r>
          </w:p>
        </w:tc>
      </w:tr>
      <w:tr w:rsidR="004904FA" w:rsidRPr="00CD4560" w:rsidTr="00F8379D">
        <w:trPr>
          <w:trHeight w:val="170"/>
        </w:trPr>
        <w:tc>
          <w:tcPr>
            <w:tcW w:w="709" w:type="dxa"/>
            <w:tcBorders>
              <w:left w:val="single" w:sz="8" w:space="0" w:color="auto"/>
            </w:tcBorders>
            <w:vAlign w:val="center"/>
          </w:tcPr>
          <w:p w:rsidR="004904FA" w:rsidRPr="00CD4560" w:rsidRDefault="004373B0" w:rsidP="00082136">
            <w:pPr>
              <w:jc w:val="center"/>
              <w:rPr>
                <w:rFonts w:ascii="PT Sans Narrow" w:hAnsi="PT Sans Narrow" w:cs="Arial"/>
                <w:bCs/>
              </w:rPr>
            </w:pPr>
            <w:r>
              <w:rPr>
                <w:rFonts w:ascii="PT Sans Narrow" w:hAnsi="PT Sans Narrow" w:cs="Arial"/>
                <w:bCs/>
              </w:rPr>
              <w:t>3</w:t>
            </w:r>
            <w:r w:rsidR="00E71E46" w:rsidRPr="00CD4560">
              <w:rPr>
                <w:rFonts w:ascii="PT Sans Narrow" w:hAnsi="PT Sans Narrow" w:cs="Arial"/>
                <w:bCs/>
              </w:rPr>
              <w:t>.</w:t>
            </w:r>
            <w:r w:rsidR="004904FA" w:rsidRPr="00CD4560">
              <w:rPr>
                <w:rFonts w:ascii="PT Sans Narrow" w:hAnsi="PT Sans Narrow" w:cs="Arial"/>
                <w:bCs/>
              </w:rPr>
              <w:t>2.</w:t>
            </w:r>
          </w:p>
        </w:tc>
        <w:tc>
          <w:tcPr>
            <w:tcW w:w="6473" w:type="dxa"/>
            <w:vAlign w:val="center"/>
          </w:tcPr>
          <w:p w:rsidR="004904FA" w:rsidRPr="00CD4560" w:rsidRDefault="004904FA" w:rsidP="00082136">
            <w:pPr>
              <w:rPr>
                <w:rFonts w:ascii="PT Sans Narrow" w:hAnsi="PT Sans Narrow" w:cs="Arial"/>
                <w:b/>
                <w:bCs/>
              </w:rPr>
            </w:pPr>
            <w:r w:rsidRPr="00CD4560">
              <w:rPr>
                <w:rFonts w:ascii="PT Sans Narrow" w:hAnsi="PT Sans Narrow" w:cs="Arial"/>
              </w:rPr>
              <w:t>DECYZJE O NADANIU UPRAWNIEŃ BUDOWLANYCH ORAZ ZAŚWIADCZENIA O PRZYNALEŻNOŚCI DO IZB PROJEKTANTÓW</w:t>
            </w:r>
          </w:p>
        </w:tc>
        <w:tc>
          <w:tcPr>
            <w:tcW w:w="638" w:type="dxa"/>
            <w:vAlign w:val="center"/>
          </w:tcPr>
          <w:p w:rsidR="004904FA" w:rsidRPr="00CD4560" w:rsidRDefault="004904FA" w:rsidP="00082136">
            <w:pPr>
              <w:jc w:val="center"/>
              <w:rPr>
                <w:rFonts w:ascii="PT Sans Narrow" w:hAnsi="PT Sans Narrow" w:cs="Arial"/>
              </w:rPr>
            </w:pPr>
            <w:r w:rsidRPr="00CD4560">
              <w:rPr>
                <w:rFonts w:ascii="PT Sans Narrow" w:hAnsi="PT Sans Narrow" w:cs="Arial"/>
              </w:rPr>
              <w:t>-</w:t>
            </w:r>
          </w:p>
        </w:tc>
        <w:tc>
          <w:tcPr>
            <w:tcW w:w="891" w:type="dxa"/>
            <w:vAlign w:val="center"/>
          </w:tcPr>
          <w:p w:rsidR="004904FA" w:rsidRPr="00CD4560" w:rsidRDefault="004904FA" w:rsidP="00082136">
            <w:pPr>
              <w:jc w:val="center"/>
              <w:rPr>
                <w:rFonts w:ascii="PT Sans Narrow" w:hAnsi="PT Sans Narrow" w:cs="Arial"/>
              </w:rPr>
            </w:pPr>
            <w:r w:rsidRPr="00CD4560">
              <w:rPr>
                <w:rFonts w:ascii="PT Sans Narrow" w:hAnsi="PT Sans Narrow" w:cs="Arial"/>
              </w:rPr>
              <w:t>-</w:t>
            </w:r>
          </w:p>
        </w:tc>
        <w:tc>
          <w:tcPr>
            <w:tcW w:w="789" w:type="dxa"/>
            <w:tcBorders>
              <w:right w:val="single" w:sz="8" w:space="0" w:color="auto"/>
            </w:tcBorders>
            <w:vAlign w:val="center"/>
          </w:tcPr>
          <w:p w:rsidR="004904FA" w:rsidRPr="00CD4560" w:rsidRDefault="004904FA" w:rsidP="00082136">
            <w:pPr>
              <w:jc w:val="center"/>
              <w:rPr>
                <w:rFonts w:ascii="PT Sans Narrow" w:hAnsi="PT Sans Narrow" w:cs="Arial"/>
              </w:rPr>
            </w:pPr>
            <w:r w:rsidRPr="00CD4560">
              <w:rPr>
                <w:rFonts w:ascii="PT Sans Narrow" w:hAnsi="PT Sans Narrow" w:cs="Arial"/>
              </w:rPr>
              <w:t>-</w:t>
            </w:r>
          </w:p>
        </w:tc>
      </w:tr>
    </w:tbl>
    <w:p w:rsidR="008E0B74" w:rsidRPr="00CD4560" w:rsidRDefault="008E0B74" w:rsidP="000627A7">
      <w:pPr>
        <w:pStyle w:val="Nagwek1"/>
        <w:rPr>
          <w:rFonts w:ascii="PT Sans Narrow" w:hAnsi="PT Sans Narrow"/>
          <w:b/>
          <w:color w:val="auto"/>
          <w:sz w:val="20"/>
          <w:szCs w:val="20"/>
          <w:u w:val="single"/>
        </w:rPr>
      </w:pPr>
      <w:bookmarkStart w:id="2" w:name="_Toc380387590"/>
      <w:bookmarkStart w:id="3" w:name="_Toc382200043"/>
      <w:bookmarkEnd w:id="0"/>
      <w:bookmarkEnd w:id="1"/>
      <w:bookmarkEnd w:id="2"/>
      <w:bookmarkEnd w:id="3"/>
    </w:p>
    <w:p w:rsidR="00882150" w:rsidRPr="00CD4560" w:rsidRDefault="00882150" w:rsidP="00BD6BC1">
      <w:pPr>
        <w:jc w:val="both"/>
        <w:rPr>
          <w:rFonts w:ascii="PT Sans Narrow" w:hAnsi="PT Sans Narrow"/>
          <w:b/>
          <w:szCs w:val="20"/>
          <w:u w:val="single"/>
        </w:rPr>
      </w:pPr>
    </w:p>
    <w:p w:rsidR="005173DD" w:rsidRPr="00002946" w:rsidRDefault="008E0B74" w:rsidP="00002946">
      <w:pPr>
        <w:pStyle w:val="Nagwek3"/>
        <w:rPr>
          <w:rFonts w:ascii="PT Sans Narrow" w:hAnsi="PT Sans Narrow"/>
          <w:color w:val="auto"/>
          <w:u w:val="single"/>
        </w:rPr>
      </w:pPr>
      <w:r w:rsidRPr="00CD4560">
        <w:br w:type="column"/>
      </w:r>
      <w:bookmarkStart w:id="4" w:name="_Toc213325193"/>
      <w:r w:rsidR="004373B0">
        <w:rPr>
          <w:rFonts w:ascii="PT Sans Narrow" w:hAnsi="PT Sans Narrow"/>
          <w:color w:val="auto"/>
          <w:u w:val="single"/>
        </w:rPr>
        <w:lastRenderedPageBreak/>
        <w:t>1</w:t>
      </w:r>
      <w:r w:rsidR="00B73A86" w:rsidRPr="00002946">
        <w:rPr>
          <w:rFonts w:ascii="PT Sans Narrow" w:hAnsi="PT Sans Narrow"/>
          <w:color w:val="auto"/>
          <w:u w:val="single"/>
        </w:rPr>
        <w:t>.</w:t>
      </w:r>
      <w:r w:rsidR="00B73A86" w:rsidRPr="00002946">
        <w:rPr>
          <w:rFonts w:ascii="PT Sans Narrow" w:hAnsi="PT Sans Narrow"/>
          <w:color w:val="auto"/>
          <w:u w:val="single"/>
        </w:rPr>
        <w:tab/>
      </w:r>
      <w:r w:rsidR="005173DD" w:rsidRPr="00002946">
        <w:rPr>
          <w:rFonts w:ascii="PT Sans Narrow" w:hAnsi="PT Sans Narrow"/>
          <w:color w:val="auto"/>
          <w:u w:val="single"/>
        </w:rPr>
        <w:t xml:space="preserve">OPIS PROJEKTU </w:t>
      </w:r>
      <w:r w:rsidR="00B73A86" w:rsidRPr="00002946">
        <w:rPr>
          <w:rFonts w:ascii="PT Sans Narrow" w:hAnsi="PT Sans Narrow"/>
          <w:color w:val="auto"/>
          <w:u w:val="single"/>
        </w:rPr>
        <w:t>ZAGOSPODAROWANIA TERENU</w:t>
      </w:r>
      <w:r w:rsidR="005173DD" w:rsidRPr="00002946">
        <w:rPr>
          <w:rFonts w:ascii="PT Sans Narrow" w:hAnsi="PT Sans Narrow"/>
          <w:color w:val="auto"/>
          <w:u w:val="single"/>
        </w:rPr>
        <w:t>.</w:t>
      </w:r>
      <w:bookmarkEnd w:id="4"/>
    </w:p>
    <w:p w:rsidR="005173DD" w:rsidRPr="00CD4560" w:rsidRDefault="004373B0" w:rsidP="00E62CE4">
      <w:pPr>
        <w:pStyle w:val="Nagwek3"/>
        <w:rPr>
          <w:rFonts w:ascii="PT Sans Narrow" w:hAnsi="PT Sans Narrow"/>
          <w:color w:val="auto"/>
          <w:u w:val="single"/>
        </w:rPr>
      </w:pPr>
      <w:bookmarkStart w:id="5" w:name="_Toc213325194"/>
      <w:r>
        <w:rPr>
          <w:rFonts w:ascii="PT Sans Narrow" w:hAnsi="PT Sans Narrow"/>
          <w:color w:val="auto"/>
          <w:u w:val="single"/>
        </w:rPr>
        <w:t>1</w:t>
      </w:r>
      <w:r w:rsidR="0060431B" w:rsidRPr="00CD4560">
        <w:rPr>
          <w:rFonts w:ascii="PT Sans Narrow" w:hAnsi="PT Sans Narrow"/>
          <w:color w:val="auto"/>
          <w:u w:val="single"/>
        </w:rPr>
        <w:t>.1</w:t>
      </w:r>
      <w:r w:rsidR="0060431B" w:rsidRPr="00CD4560">
        <w:rPr>
          <w:rFonts w:ascii="PT Sans Narrow" w:hAnsi="PT Sans Narrow"/>
          <w:color w:val="auto"/>
          <w:u w:val="single"/>
        </w:rPr>
        <w:tab/>
      </w:r>
      <w:r w:rsidR="005173DD" w:rsidRPr="00CD4560">
        <w:rPr>
          <w:rFonts w:ascii="PT Sans Narrow" w:hAnsi="PT Sans Narrow"/>
          <w:color w:val="auto"/>
          <w:u w:val="single"/>
        </w:rPr>
        <w:t xml:space="preserve">PRZEDMIOT </w:t>
      </w:r>
      <w:r w:rsidR="00E5212A" w:rsidRPr="00CD4560">
        <w:rPr>
          <w:rFonts w:ascii="PT Sans Narrow" w:hAnsi="PT Sans Narrow"/>
          <w:color w:val="auto"/>
          <w:u w:val="single"/>
        </w:rPr>
        <w:t xml:space="preserve">I ZAKRES </w:t>
      </w:r>
      <w:r w:rsidR="005173DD" w:rsidRPr="00CD4560">
        <w:rPr>
          <w:rFonts w:ascii="PT Sans Narrow" w:hAnsi="PT Sans Narrow"/>
          <w:color w:val="auto"/>
          <w:u w:val="single"/>
        </w:rPr>
        <w:t>OPRACOWANIA</w:t>
      </w:r>
      <w:r w:rsidR="00793B52" w:rsidRPr="00CD4560">
        <w:rPr>
          <w:rFonts w:ascii="PT Sans Narrow" w:hAnsi="PT Sans Narrow"/>
          <w:color w:val="auto"/>
          <w:u w:val="single"/>
        </w:rPr>
        <w:t>.</w:t>
      </w:r>
      <w:bookmarkEnd w:id="5"/>
    </w:p>
    <w:p w:rsidR="009B1836" w:rsidRDefault="005173DD" w:rsidP="004F0022">
      <w:pPr>
        <w:jc w:val="both"/>
        <w:rPr>
          <w:rFonts w:ascii="PT Sans Narrow" w:hAnsi="PT Sans Narrow"/>
          <w:szCs w:val="20"/>
        </w:rPr>
      </w:pPr>
      <w:r w:rsidRPr="00CD4560">
        <w:rPr>
          <w:rFonts w:ascii="PT Sans Narrow" w:hAnsi="PT Sans Narrow"/>
          <w:szCs w:val="20"/>
        </w:rPr>
        <w:t xml:space="preserve">Przedmiotem </w:t>
      </w:r>
      <w:r w:rsidR="00391789" w:rsidRPr="00CD4560">
        <w:rPr>
          <w:rFonts w:ascii="PT Sans Narrow" w:hAnsi="PT Sans Narrow"/>
          <w:szCs w:val="20"/>
        </w:rPr>
        <w:t>inwestycji</w:t>
      </w:r>
      <w:r w:rsidRPr="00CD4560">
        <w:rPr>
          <w:rFonts w:ascii="PT Sans Narrow" w:hAnsi="PT Sans Narrow"/>
          <w:szCs w:val="20"/>
        </w:rPr>
        <w:t xml:space="preserve"> jest „</w:t>
      </w:r>
      <w:r w:rsidR="00667DBF">
        <w:rPr>
          <w:rFonts w:ascii="PT Sans Narrow" w:hAnsi="PT Sans Narrow"/>
          <w:b/>
        </w:rPr>
        <w:t xml:space="preserve">BUDOWA </w:t>
      </w:r>
      <w:r w:rsidR="00667DBF" w:rsidRPr="00047D50">
        <w:rPr>
          <w:rFonts w:ascii="PT Sans Narrow" w:hAnsi="PT Sans Narrow"/>
          <w:b/>
          <w:szCs w:val="22"/>
        </w:rPr>
        <w:t xml:space="preserve">POCHYLNI DLA OSÓB Z NIEPEŁNOSPRAWNOŚCIAMI PRZY WEJŚCIU GŁÓWNYM DO BUDYNKU </w:t>
      </w:r>
      <w:r w:rsidR="00667DBF">
        <w:rPr>
          <w:rFonts w:ascii="PT Sans Narrow" w:hAnsi="PT Sans Narrow"/>
          <w:b/>
          <w:szCs w:val="22"/>
        </w:rPr>
        <w:t xml:space="preserve">NARODOWEGO INSTYTUTU ONKOLOGII </w:t>
      </w:r>
      <w:r w:rsidRPr="00CD4560">
        <w:rPr>
          <w:rFonts w:ascii="PT Sans Narrow" w:hAnsi="PT Sans Narrow"/>
          <w:b/>
          <w:szCs w:val="20"/>
        </w:rPr>
        <w:t>”</w:t>
      </w:r>
      <w:r w:rsidR="00765156">
        <w:rPr>
          <w:rFonts w:ascii="PT Sans Narrow" w:hAnsi="PT Sans Narrow"/>
          <w:szCs w:val="20"/>
        </w:rPr>
        <w:t>zlokalizowanej na działce nr 527</w:t>
      </w:r>
      <w:r w:rsidR="00391789" w:rsidRPr="00CD4560">
        <w:rPr>
          <w:rFonts w:ascii="PT Sans Narrow" w:hAnsi="PT Sans Narrow"/>
          <w:szCs w:val="20"/>
        </w:rPr>
        <w:t xml:space="preserve"> obręb Kłodnica</w:t>
      </w:r>
      <w:r w:rsidRPr="00CD4560">
        <w:rPr>
          <w:rFonts w:ascii="PT Sans Narrow" w:hAnsi="PT Sans Narrow"/>
          <w:szCs w:val="20"/>
        </w:rPr>
        <w:t xml:space="preserve">. </w:t>
      </w:r>
    </w:p>
    <w:p w:rsidR="009B1836" w:rsidRDefault="005173DD" w:rsidP="004F0022">
      <w:pPr>
        <w:jc w:val="both"/>
        <w:rPr>
          <w:rFonts w:ascii="PT Sans Narrow" w:hAnsi="PT Sans Narrow"/>
          <w:szCs w:val="20"/>
        </w:rPr>
      </w:pPr>
      <w:r w:rsidRPr="00CD4560">
        <w:rPr>
          <w:rFonts w:ascii="PT Sans Narrow" w:hAnsi="PT Sans Narrow"/>
          <w:szCs w:val="20"/>
        </w:rPr>
        <w:t>Planowana inwestycja dotyczy</w:t>
      </w:r>
      <w:r w:rsidR="009B1836">
        <w:rPr>
          <w:rFonts w:ascii="PT Sans Narrow" w:hAnsi="PT Sans Narrow"/>
          <w:szCs w:val="20"/>
        </w:rPr>
        <w:t xml:space="preserve"> </w:t>
      </w:r>
      <w:r w:rsidR="004F0022">
        <w:rPr>
          <w:rFonts w:ascii="PT Sans Narrow" w:hAnsi="PT Sans Narrow"/>
          <w:szCs w:val="20"/>
        </w:rPr>
        <w:t>budowy pochylni d</w:t>
      </w:r>
      <w:r w:rsidR="009B1836">
        <w:rPr>
          <w:rFonts w:ascii="PT Sans Narrow" w:hAnsi="PT Sans Narrow"/>
          <w:szCs w:val="20"/>
        </w:rPr>
        <w:t xml:space="preserve">la osób z niepełnosprawnościami. Zostanie ona umieszczona </w:t>
      </w:r>
      <w:r w:rsidR="004F0022">
        <w:rPr>
          <w:rFonts w:ascii="PT Sans Narrow" w:hAnsi="PT Sans Narrow"/>
          <w:szCs w:val="20"/>
        </w:rPr>
        <w:t xml:space="preserve">w </w:t>
      </w:r>
      <w:r w:rsidR="006C6919">
        <w:rPr>
          <w:rFonts w:ascii="PT Sans Narrow" w:hAnsi="PT Sans Narrow"/>
          <w:szCs w:val="20"/>
        </w:rPr>
        <w:t>,,</w:t>
      </w:r>
      <w:r w:rsidR="004F0022">
        <w:rPr>
          <w:rFonts w:ascii="PT Sans Narrow" w:hAnsi="PT Sans Narrow"/>
          <w:szCs w:val="20"/>
        </w:rPr>
        <w:t>studni okiennej</w:t>
      </w:r>
      <w:r w:rsidR="006C6919">
        <w:rPr>
          <w:rFonts w:ascii="PT Sans Narrow" w:hAnsi="PT Sans Narrow"/>
          <w:szCs w:val="20"/>
        </w:rPr>
        <w:t>"</w:t>
      </w:r>
      <w:r w:rsidR="009B1836">
        <w:rPr>
          <w:rFonts w:ascii="PT Sans Narrow" w:hAnsi="PT Sans Narrow"/>
          <w:szCs w:val="20"/>
        </w:rPr>
        <w:t xml:space="preserve"> </w:t>
      </w:r>
      <w:r w:rsidR="008658CD" w:rsidRPr="00CD4560">
        <w:rPr>
          <w:rFonts w:ascii="PT Sans Narrow" w:hAnsi="PT Sans Narrow"/>
          <w:szCs w:val="20"/>
        </w:rPr>
        <w:t xml:space="preserve">przy </w:t>
      </w:r>
      <w:r w:rsidR="003D7B49" w:rsidRPr="00CD4560">
        <w:rPr>
          <w:rFonts w:ascii="PT Sans Narrow" w:hAnsi="PT Sans Narrow"/>
          <w:b/>
          <w:szCs w:val="22"/>
        </w:rPr>
        <w:t xml:space="preserve">BUDYNKU </w:t>
      </w:r>
      <w:r w:rsidR="004F0022">
        <w:rPr>
          <w:rFonts w:ascii="PT Sans Narrow" w:hAnsi="PT Sans Narrow"/>
          <w:b/>
          <w:szCs w:val="22"/>
        </w:rPr>
        <w:t>GŁÓWNYM</w:t>
      </w:r>
      <w:r w:rsidR="009B1836">
        <w:rPr>
          <w:rFonts w:ascii="PT Sans Narrow" w:hAnsi="PT Sans Narrow"/>
          <w:b/>
          <w:szCs w:val="22"/>
        </w:rPr>
        <w:t xml:space="preserve"> </w:t>
      </w:r>
      <w:r w:rsidR="009E62C8" w:rsidRPr="00CD4560">
        <w:rPr>
          <w:rFonts w:ascii="PT Sans Narrow" w:hAnsi="PT Sans Narrow"/>
          <w:b/>
        </w:rPr>
        <w:t>NARODOWEGO INSTYTUTU ONKOLOGII</w:t>
      </w:r>
      <w:r w:rsidR="003D7B49" w:rsidRPr="00CD4560">
        <w:rPr>
          <w:rFonts w:ascii="PT Sans Narrow" w:hAnsi="PT Sans Narrow"/>
          <w:b/>
          <w:szCs w:val="22"/>
        </w:rPr>
        <w:t>W</w:t>
      </w:r>
      <w:r w:rsidR="00A57FE1">
        <w:rPr>
          <w:rFonts w:ascii="PT Sans Narrow" w:hAnsi="PT Sans Narrow"/>
          <w:b/>
          <w:szCs w:val="22"/>
        </w:rPr>
        <w:t> </w:t>
      </w:r>
      <w:r w:rsidR="003D7B49" w:rsidRPr="00CD4560">
        <w:rPr>
          <w:rFonts w:ascii="PT Sans Narrow" w:hAnsi="PT Sans Narrow"/>
          <w:b/>
          <w:szCs w:val="22"/>
        </w:rPr>
        <w:t>GLIWICACH</w:t>
      </w:r>
      <w:r w:rsidR="009B1836">
        <w:rPr>
          <w:rFonts w:ascii="PT Sans Narrow" w:hAnsi="PT Sans Narrow"/>
          <w:b/>
          <w:szCs w:val="22"/>
        </w:rPr>
        <w:t xml:space="preserve">- </w:t>
      </w:r>
      <w:r w:rsidR="009B1836" w:rsidRPr="001B0D46">
        <w:rPr>
          <w:rFonts w:ascii="PT Sans Narrow" w:hAnsi="PT Sans Narrow"/>
          <w:szCs w:val="22"/>
        </w:rPr>
        <w:t>tak, aby w jak najmniejszym stopniu ingerować w</w:t>
      </w:r>
      <w:r w:rsidR="001B0D46">
        <w:rPr>
          <w:rFonts w:ascii="PT Sans Narrow" w:hAnsi="PT Sans Narrow"/>
          <w:szCs w:val="22"/>
        </w:rPr>
        <w:t xml:space="preserve"> wygląd </w:t>
      </w:r>
      <w:r w:rsidR="009B1836" w:rsidRPr="001B0D46">
        <w:rPr>
          <w:rFonts w:ascii="PT Sans Narrow" w:hAnsi="PT Sans Narrow"/>
          <w:szCs w:val="22"/>
        </w:rPr>
        <w:t xml:space="preserve"> historyczn</w:t>
      </w:r>
      <w:r w:rsidR="001B0D46">
        <w:rPr>
          <w:rFonts w:ascii="PT Sans Narrow" w:hAnsi="PT Sans Narrow"/>
          <w:szCs w:val="22"/>
        </w:rPr>
        <w:t>ej</w:t>
      </w:r>
      <w:r w:rsidR="009B1836" w:rsidRPr="001B0D46">
        <w:rPr>
          <w:rFonts w:ascii="PT Sans Narrow" w:hAnsi="PT Sans Narrow"/>
          <w:szCs w:val="22"/>
        </w:rPr>
        <w:t xml:space="preserve"> brył</w:t>
      </w:r>
      <w:r w:rsidR="001B0D46">
        <w:rPr>
          <w:rFonts w:ascii="PT Sans Narrow" w:hAnsi="PT Sans Narrow"/>
          <w:szCs w:val="22"/>
        </w:rPr>
        <w:t>y</w:t>
      </w:r>
      <w:r w:rsidR="009B1836" w:rsidRPr="001B0D46">
        <w:rPr>
          <w:rFonts w:ascii="PT Sans Narrow" w:hAnsi="PT Sans Narrow"/>
          <w:szCs w:val="22"/>
        </w:rPr>
        <w:t xml:space="preserve"> istniejącego obiektu</w:t>
      </w:r>
      <w:r w:rsidR="0023504E" w:rsidRPr="001B0D46">
        <w:rPr>
          <w:rFonts w:ascii="PT Sans Narrow" w:hAnsi="PT Sans Narrow"/>
          <w:szCs w:val="20"/>
        </w:rPr>
        <w:t>.</w:t>
      </w:r>
      <w:r w:rsidR="009B1836">
        <w:rPr>
          <w:rFonts w:ascii="PT Sans Narrow" w:hAnsi="PT Sans Narrow"/>
          <w:szCs w:val="20"/>
        </w:rPr>
        <w:t xml:space="preserve"> </w:t>
      </w:r>
      <w:r w:rsidRPr="00CD4560">
        <w:rPr>
          <w:rFonts w:ascii="PT Sans Narrow" w:hAnsi="PT Sans Narrow"/>
          <w:szCs w:val="20"/>
        </w:rPr>
        <w:t>W ramach planowanej inwestycji</w:t>
      </w:r>
      <w:r w:rsidR="001B0D46">
        <w:rPr>
          <w:rFonts w:ascii="PT Sans Narrow" w:hAnsi="PT Sans Narrow"/>
          <w:szCs w:val="20"/>
        </w:rPr>
        <w:t>- na tym obszarze</w:t>
      </w:r>
      <w:r w:rsidRPr="00CD4560">
        <w:rPr>
          <w:rFonts w:ascii="PT Sans Narrow" w:hAnsi="PT Sans Narrow"/>
          <w:szCs w:val="20"/>
        </w:rPr>
        <w:t xml:space="preserve"> </w:t>
      </w:r>
      <w:r w:rsidR="009B1836">
        <w:rPr>
          <w:rFonts w:ascii="PT Sans Narrow" w:hAnsi="PT Sans Narrow"/>
          <w:szCs w:val="20"/>
        </w:rPr>
        <w:t>nieznacznie zmieni</w:t>
      </w:r>
      <w:r w:rsidR="0075618C" w:rsidRPr="00CD4560">
        <w:rPr>
          <w:rFonts w:ascii="PT Sans Narrow" w:hAnsi="PT Sans Narrow"/>
          <w:szCs w:val="20"/>
        </w:rPr>
        <w:t xml:space="preserve"> się sposó</w:t>
      </w:r>
      <w:r w:rsidRPr="00CD4560">
        <w:rPr>
          <w:rFonts w:ascii="PT Sans Narrow" w:hAnsi="PT Sans Narrow"/>
          <w:szCs w:val="20"/>
        </w:rPr>
        <w:t>b zagospodarowania terenu</w:t>
      </w:r>
      <w:r w:rsidR="001B0D46">
        <w:rPr>
          <w:rFonts w:ascii="PT Sans Narrow" w:hAnsi="PT Sans Narrow"/>
          <w:szCs w:val="20"/>
        </w:rPr>
        <w:t>.</w:t>
      </w:r>
      <w:r w:rsidR="009B1836">
        <w:rPr>
          <w:rFonts w:ascii="PT Sans Narrow" w:hAnsi="PT Sans Narrow"/>
          <w:szCs w:val="20"/>
        </w:rPr>
        <w:t xml:space="preserve"> Zmiany dotyczyć będą wprowadzenia </w:t>
      </w:r>
      <w:r w:rsidR="001B0D46">
        <w:rPr>
          <w:rFonts w:ascii="PT Sans Narrow" w:hAnsi="PT Sans Narrow"/>
          <w:szCs w:val="20"/>
        </w:rPr>
        <w:t>w</w:t>
      </w:r>
      <w:r w:rsidR="009B1836">
        <w:rPr>
          <w:rFonts w:ascii="PT Sans Narrow" w:hAnsi="PT Sans Narrow"/>
          <w:szCs w:val="20"/>
        </w:rPr>
        <w:t xml:space="preserve"> stref</w:t>
      </w:r>
      <w:r w:rsidR="001B0D46">
        <w:rPr>
          <w:rFonts w:ascii="PT Sans Narrow" w:hAnsi="PT Sans Narrow"/>
          <w:szCs w:val="20"/>
        </w:rPr>
        <w:t>ę</w:t>
      </w:r>
      <w:r w:rsidR="009B1836">
        <w:rPr>
          <w:rFonts w:ascii="PT Sans Narrow" w:hAnsi="PT Sans Narrow"/>
          <w:szCs w:val="20"/>
        </w:rPr>
        <w:t xml:space="preserve"> wejścia głównego do obiektu szpitala</w:t>
      </w:r>
      <w:r w:rsidR="0075618C" w:rsidRPr="00CD4560">
        <w:rPr>
          <w:rFonts w:ascii="PT Sans Narrow" w:hAnsi="PT Sans Narrow"/>
          <w:szCs w:val="20"/>
        </w:rPr>
        <w:t xml:space="preserve"> </w:t>
      </w:r>
      <w:r w:rsidR="006C6919">
        <w:rPr>
          <w:rFonts w:ascii="PT Sans Narrow" w:hAnsi="PT Sans Narrow"/>
          <w:szCs w:val="20"/>
        </w:rPr>
        <w:t>pochylni</w:t>
      </w:r>
      <w:r w:rsidR="004F0022" w:rsidRPr="00047D50">
        <w:rPr>
          <w:rFonts w:ascii="PT Sans Narrow" w:hAnsi="PT Sans Narrow"/>
          <w:szCs w:val="20"/>
        </w:rPr>
        <w:t xml:space="preserve"> d</w:t>
      </w:r>
      <w:r w:rsidR="009B1836">
        <w:rPr>
          <w:rFonts w:ascii="PT Sans Narrow" w:hAnsi="PT Sans Narrow"/>
          <w:szCs w:val="20"/>
        </w:rPr>
        <w:t xml:space="preserve">la osób niepełnosprawnych, </w:t>
      </w:r>
      <w:r w:rsidR="004F0022" w:rsidRPr="00047D50">
        <w:rPr>
          <w:rFonts w:ascii="PT Sans Narrow" w:hAnsi="PT Sans Narrow"/>
          <w:szCs w:val="20"/>
        </w:rPr>
        <w:t>a także przebudowę schodów terenowych</w:t>
      </w:r>
      <w:r w:rsidR="009B1836">
        <w:rPr>
          <w:rFonts w:ascii="PT Sans Narrow" w:hAnsi="PT Sans Narrow"/>
          <w:szCs w:val="20"/>
        </w:rPr>
        <w:t>,</w:t>
      </w:r>
      <w:r w:rsidR="004F0022" w:rsidRPr="00047D50">
        <w:rPr>
          <w:rFonts w:ascii="PT Sans Narrow" w:hAnsi="PT Sans Narrow"/>
          <w:szCs w:val="20"/>
        </w:rPr>
        <w:t xml:space="preserve"> istniejących obok miejsca planowanej inwestycji. </w:t>
      </w:r>
    </w:p>
    <w:p w:rsidR="004F0022" w:rsidRDefault="004F0022" w:rsidP="004F0022">
      <w:pPr>
        <w:jc w:val="both"/>
        <w:rPr>
          <w:rFonts w:ascii="PT Sans Narrow" w:hAnsi="PT Sans Narrow"/>
          <w:szCs w:val="20"/>
        </w:rPr>
      </w:pPr>
      <w:r w:rsidRPr="00047D50">
        <w:rPr>
          <w:rFonts w:ascii="PT Sans Narrow" w:hAnsi="PT Sans Narrow"/>
          <w:szCs w:val="20"/>
        </w:rPr>
        <w:t>Inwestycja została zaprojektowana z uwzględnieniem przepisów Prawa</w:t>
      </w:r>
      <w:r>
        <w:rPr>
          <w:rFonts w:ascii="PT Sans Narrow" w:hAnsi="PT Sans Narrow"/>
          <w:szCs w:val="20"/>
        </w:rPr>
        <w:t> </w:t>
      </w:r>
      <w:r w:rsidRPr="00047D50">
        <w:rPr>
          <w:rFonts w:ascii="PT Sans Narrow" w:hAnsi="PT Sans Narrow"/>
          <w:szCs w:val="20"/>
        </w:rPr>
        <w:t>Budowlanego oraz Rozporządzenia o Warunkach Technicznych, jakim muszą odpowiadać budynki i ich usytuowanie ora</w:t>
      </w:r>
      <w:r w:rsidR="006C6919">
        <w:rPr>
          <w:rFonts w:ascii="PT Sans Narrow" w:hAnsi="PT Sans Narrow"/>
          <w:szCs w:val="20"/>
        </w:rPr>
        <w:t>z</w:t>
      </w:r>
      <w:r>
        <w:rPr>
          <w:rFonts w:ascii="PT Sans Narrow" w:hAnsi="PT Sans Narrow"/>
          <w:szCs w:val="20"/>
        </w:rPr>
        <w:t> </w:t>
      </w:r>
      <w:r w:rsidRPr="00047D50">
        <w:rPr>
          <w:rFonts w:ascii="PT Sans Narrow" w:hAnsi="PT Sans Narrow"/>
          <w:szCs w:val="20"/>
        </w:rPr>
        <w:t xml:space="preserve"> przepisów branżowych. </w:t>
      </w:r>
    </w:p>
    <w:p w:rsidR="004F0022" w:rsidRPr="00047D50" w:rsidRDefault="004F0022" w:rsidP="004F0022">
      <w:pPr>
        <w:jc w:val="both"/>
        <w:rPr>
          <w:rFonts w:ascii="PT Sans Narrow" w:hAnsi="PT Sans Narrow"/>
          <w:szCs w:val="20"/>
        </w:rPr>
      </w:pPr>
    </w:p>
    <w:p w:rsidR="005173DD" w:rsidRPr="00C857E2" w:rsidRDefault="004373B0" w:rsidP="004F0022">
      <w:pPr>
        <w:pStyle w:val="Nagwek3"/>
        <w:rPr>
          <w:rFonts w:ascii="PT Sans Narrow" w:hAnsi="PT Sans Narrow"/>
          <w:color w:val="auto"/>
          <w:u w:val="single"/>
        </w:rPr>
      </w:pPr>
      <w:bookmarkStart w:id="6" w:name="_Toc213325195"/>
      <w:r>
        <w:rPr>
          <w:rFonts w:ascii="PT Sans Narrow" w:hAnsi="PT Sans Narrow"/>
          <w:color w:val="auto"/>
          <w:u w:val="single"/>
        </w:rPr>
        <w:t>1</w:t>
      </w:r>
      <w:r w:rsidR="00087498" w:rsidRPr="00C857E2">
        <w:rPr>
          <w:rFonts w:ascii="PT Sans Narrow" w:hAnsi="PT Sans Narrow"/>
          <w:color w:val="auto"/>
          <w:u w:val="single"/>
        </w:rPr>
        <w:t xml:space="preserve">.2. </w:t>
      </w:r>
      <w:r w:rsidR="00087498" w:rsidRPr="00C857E2">
        <w:rPr>
          <w:rFonts w:ascii="PT Sans Narrow" w:hAnsi="PT Sans Narrow"/>
          <w:color w:val="auto"/>
          <w:u w:val="single"/>
        </w:rPr>
        <w:tab/>
      </w:r>
      <w:r w:rsidR="00022469" w:rsidRPr="00C857E2">
        <w:rPr>
          <w:rFonts w:ascii="PT Sans Narrow" w:hAnsi="PT Sans Narrow"/>
          <w:color w:val="auto"/>
          <w:u w:val="single"/>
        </w:rPr>
        <w:t>ISTNIEJĄCY STAN ZAGOSPODAROWANIA TERENU</w:t>
      </w:r>
      <w:r w:rsidR="00793B52" w:rsidRPr="00C857E2">
        <w:rPr>
          <w:rFonts w:ascii="PT Sans Narrow" w:hAnsi="PT Sans Narrow"/>
          <w:color w:val="auto"/>
          <w:u w:val="single"/>
        </w:rPr>
        <w:t>.</w:t>
      </w:r>
      <w:bookmarkEnd w:id="6"/>
    </w:p>
    <w:p w:rsidR="00215D74" w:rsidRPr="004B7ABC" w:rsidRDefault="009E62C8" w:rsidP="008F024D">
      <w:pPr>
        <w:jc w:val="both"/>
        <w:rPr>
          <w:rFonts w:ascii="PT Sans Narrow" w:hAnsi="PT Sans Narrow"/>
        </w:rPr>
      </w:pPr>
      <w:r w:rsidRPr="00C857E2">
        <w:rPr>
          <w:rFonts w:ascii="PT Sans Narrow" w:hAnsi="PT Sans Narrow"/>
          <w:szCs w:val="20"/>
        </w:rPr>
        <w:t>Zakres opracowania terenu objętego wnioskiem</w:t>
      </w:r>
      <w:r w:rsidR="001B0D46">
        <w:rPr>
          <w:rFonts w:ascii="PT Sans Narrow" w:hAnsi="PT Sans Narrow"/>
          <w:szCs w:val="20"/>
        </w:rPr>
        <w:t xml:space="preserve"> </w:t>
      </w:r>
      <w:r w:rsidR="001B0D46" w:rsidRPr="00157461">
        <w:rPr>
          <w:rFonts w:ascii="PT Sans Narrow" w:hAnsi="PT Sans Narrow"/>
          <w:szCs w:val="20"/>
        </w:rPr>
        <w:t>o łącznej powierzchni opracowania 474 m</w:t>
      </w:r>
      <w:r w:rsidR="001B0D46" w:rsidRPr="00157461">
        <w:rPr>
          <w:rFonts w:ascii="PT Sans Narrow" w:hAnsi="PT Sans Narrow"/>
          <w:szCs w:val="20"/>
          <w:vertAlign w:val="superscript"/>
        </w:rPr>
        <w:t>2</w:t>
      </w:r>
      <w:r w:rsidRPr="00C857E2">
        <w:rPr>
          <w:rFonts w:ascii="PT Sans Narrow" w:hAnsi="PT Sans Narrow"/>
          <w:szCs w:val="20"/>
        </w:rPr>
        <w:t xml:space="preserve">, został ujęty w projekcie </w:t>
      </w:r>
      <w:r w:rsidRPr="00157461">
        <w:rPr>
          <w:rFonts w:ascii="PT Sans Narrow" w:hAnsi="PT Sans Narrow"/>
          <w:szCs w:val="20"/>
        </w:rPr>
        <w:t>zagospodarowania terenu na mapie do celów projektowych i obejmuje część działki o numerze 5</w:t>
      </w:r>
      <w:r w:rsidR="00C857E2" w:rsidRPr="00157461">
        <w:rPr>
          <w:rFonts w:ascii="PT Sans Narrow" w:hAnsi="PT Sans Narrow"/>
          <w:szCs w:val="20"/>
        </w:rPr>
        <w:t>27</w:t>
      </w:r>
      <w:r w:rsidR="007F6127" w:rsidRPr="00157461">
        <w:rPr>
          <w:rFonts w:ascii="PT Sans Narrow" w:hAnsi="PT Sans Narrow"/>
          <w:szCs w:val="20"/>
        </w:rPr>
        <w:t>.</w:t>
      </w:r>
      <w:r w:rsidR="001B0D46">
        <w:rPr>
          <w:rFonts w:ascii="PT Sans Narrow" w:hAnsi="PT Sans Narrow"/>
          <w:szCs w:val="20"/>
        </w:rPr>
        <w:t xml:space="preserve"> </w:t>
      </w:r>
      <w:r w:rsidR="006547C4" w:rsidRPr="00157461">
        <w:rPr>
          <w:rFonts w:ascii="PT Sans Narrow" w:hAnsi="PT Sans Narrow"/>
          <w:szCs w:val="20"/>
        </w:rPr>
        <w:t>Teren</w:t>
      </w:r>
      <w:r w:rsidR="006547C4" w:rsidRPr="00C857E2">
        <w:rPr>
          <w:rFonts w:ascii="PT Sans Narrow" w:hAnsi="PT Sans Narrow"/>
          <w:szCs w:val="20"/>
        </w:rPr>
        <w:t xml:space="preserve"> na którym planowa jest przedmiotowa inwestycja jest obecnie zabudowany</w:t>
      </w:r>
      <w:r w:rsidR="009B501C" w:rsidRPr="00C857E2">
        <w:rPr>
          <w:rFonts w:ascii="PT Sans Narrow" w:hAnsi="PT Sans Narrow"/>
          <w:szCs w:val="20"/>
        </w:rPr>
        <w:t>, ogrodzony, z elementami nawierzchni utwardzonych oraz częściowo pokrytym elementami zieleni niskiej</w:t>
      </w:r>
      <w:r w:rsidR="00C857E2">
        <w:rPr>
          <w:rFonts w:ascii="PT Sans Narrow" w:hAnsi="PT Sans Narrow"/>
          <w:szCs w:val="20"/>
        </w:rPr>
        <w:t xml:space="preserve"> oraz wysokiej,</w:t>
      </w:r>
      <w:r w:rsidR="009B501C" w:rsidRPr="00C857E2">
        <w:rPr>
          <w:rFonts w:ascii="PT Sans Narrow" w:hAnsi="PT Sans Narrow"/>
          <w:szCs w:val="20"/>
        </w:rPr>
        <w:t xml:space="preserve"> zagospodarowanej i niezagospodarowanej</w:t>
      </w:r>
      <w:r w:rsidR="009B501C" w:rsidRPr="00467100">
        <w:rPr>
          <w:rFonts w:ascii="PT Sans Narrow" w:hAnsi="PT Sans Narrow"/>
          <w:szCs w:val="20"/>
        </w:rPr>
        <w:t xml:space="preserve">. </w:t>
      </w:r>
      <w:r w:rsidR="00927201" w:rsidRPr="00467100">
        <w:rPr>
          <w:rFonts w:ascii="PT Sans Narrow" w:hAnsi="PT Sans Narrow"/>
          <w:szCs w:val="20"/>
        </w:rPr>
        <w:t>Projektowane</w:t>
      </w:r>
      <w:r w:rsidR="001B0D46">
        <w:rPr>
          <w:rFonts w:ascii="PT Sans Narrow" w:hAnsi="PT Sans Narrow"/>
          <w:szCs w:val="20"/>
        </w:rPr>
        <w:t xml:space="preserve"> </w:t>
      </w:r>
      <w:r w:rsidR="00927201" w:rsidRPr="00467100">
        <w:rPr>
          <w:rFonts w:ascii="PT Sans Narrow" w:hAnsi="PT Sans Narrow"/>
          <w:szCs w:val="20"/>
        </w:rPr>
        <w:t>zagospodarowanie terenu nie</w:t>
      </w:r>
      <w:r w:rsidR="00A57FE1" w:rsidRPr="00467100">
        <w:rPr>
          <w:rFonts w:ascii="PT Sans Narrow" w:hAnsi="PT Sans Narrow"/>
          <w:szCs w:val="20"/>
        </w:rPr>
        <w:t> </w:t>
      </w:r>
      <w:r w:rsidR="00927201" w:rsidRPr="00467100">
        <w:rPr>
          <w:rFonts w:ascii="PT Sans Narrow" w:hAnsi="PT Sans Narrow"/>
          <w:szCs w:val="20"/>
        </w:rPr>
        <w:t xml:space="preserve">zmienia w sposób istotny jego ukształtowania, a projektowane rzędne terenu oraz rzędna poziomu posadzki projektowanej rozbudowy nawiązują do rzędnych istniejących terenu </w:t>
      </w:r>
      <w:r w:rsidR="001B0D46">
        <w:rPr>
          <w:rFonts w:ascii="PT Sans Narrow" w:hAnsi="PT Sans Narrow"/>
          <w:szCs w:val="20"/>
        </w:rPr>
        <w:t>oraz poziomu</w:t>
      </w:r>
      <w:r w:rsidR="00927201" w:rsidRPr="00467100">
        <w:rPr>
          <w:rFonts w:ascii="PT Sans Narrow" w:hAnsi="PT Sans Narrow"/>
          <w:szCs w:val="20"/>
        </w:rPr>
        <w:t xml:space="preserve"> posadzki budynku objętego opracowaniem.</w:t>
      </w:r>
      <w:r w:rsidR="001B0D46">
        <w:rPr>
          <w:rFonts w:ascii="PT Sans Narrow" w:hAnsi="PT Sans Narrow"/>
          <w:szCs w:val="20"/>
        </w:rPr>
        <w:t xml:space="preserve"> </w:t>
      </w:r>
      <w:r w:rsidR="00927201" w:rsidRPr="00467100">
        <w:rPr>
          <w:rFonts w:ascii="PT Sans Narrow" w:hAnsi="PT Sans Narrow"/>
          <w:szCs w:val="20"/>
        </w:rPr>
        <w:t xml:space="preserve">Istniejące elementy zagospodarowania terenu </w:t>
      </w:r>
      <w:r w:rsidR="00996414">
        <w:rPr>
          <w:rFonts w:ascii="PT Sans Narrow" w:hAnsi="PT Sans Narrow"/>
          <w:szCs w:val="20"/>
        </w:rPr>
        <w:t>działki n</w:t>
      </w:r>
      <w:r w:rsidR="00B54038">
        <w:rPr>
          <w:rFonts w:ascii="PT Sans Narrow" w:hAnsi="PT Sans Narrow"/>
          <w:szCs w:val="20"/>
        </w:rPr>
        <w:t>umer</w:t>
      </w:r>
      <w:r w:rsidR="001B0D46">
        <w:rPr>
          <w:rFonts w:ascii="PT Sans Narrow" w:hAnsi="PT Sans Narrow"/>
          <w:szCs w:val="20"/>
        </w:rPr>
        <w:t xml:space="preserve"> </w:t>
      </w:r>
      <w:r w:rsidR="001F420A" w:rsidRPr="00467100">
        <w:rPr>
          <w:rFonts w:ascii="PT Sans Narrow" w:hAnsi="PT Sans Narrow"/>
          <w:szCs w:val="20"/>
        </w:rPr>
        <w:t>5</w:t>
      </w:r>
      <w:r w:rsidR="00467100" w:rsidRPr="00467100">
        <w:rPr>
          <w:rFonts w:ascii="PT Sans Narrow" w:hAnsi="PT Sans Narrow"/>
          <w:szCs w:val="20"/>
        </w:rPr>
        <w:t>27</w:t>
      </w:r>
      <w:r w:rsidR="001B0D46">
        <w:rPr>
          <w:rFonts w:ascii="PT Sans Narrow" w:hAnsi="PT Sans Narrow"/>
          <w:szCs w:val="20"/>
        </w:rPr>
        <w:t xml:space="preserve"> </w:t>
      </w:r>
      <w:r w:rsidR="00927201" w:rsidRPr="00467100">
        <w:rPr>
          <w:rFonts w:ascii="PT Sans Narrow" w:hAnsi="PT Sans Narrow"/>
          <w:szCs w:val="20"/>
        </w:rPr>
        <w:t xml:space="preserve">to: budynek </w:t>
      </w:r>
      <w:r w:rsidR="00927201" w:rsidRPr="009E69F0">
        <w:rPr>
          <w:rFonts w:ascii="PT Sans Narrow" w:hAnsi="PT Sans Narrow"/>
        </w:rPr>
        <w:t>N</w:t>
      </w:r>
      <w:r w:rsidR="009E69F0">
        <w:rPr>
          <w:rFonts w:ascii="PT Sans Narrow" w:hAnsi="PT Sans Narrow"/>
        </w:rPr>
        <w:t>arodowego</w:t>
      </w:r>
      <w:r w:rsidR="00927201" w:rsidRPr="009E69F0">
        <w:rPr>
          <w:rFonts w:ascii="PT Sans Narrow" w:hAnsi="PT Sans Narrow"/>
        </w:rPr>
        <w:t xml:space="preserve"> I</w:t>
      </w:r>
      <w:r w:rsidR="009E69F0">
        <w:rPr>
          <w:rFonts w:ascii="PT Sans Narrow" w:hAnsi="PT Sans Narrow"/>
        </w:rPr>
        <w:t>nstytutu Onkologii</w:t>
      </w:r>
      <w:r w:rsidR="001B0D46">
        <w:rPr>
          <w:rFonts w:ascii="PT Sans Narrow" w:hAnsi="PT Sans Narrow"/>
        </w:rPr>
        <w:t xml:space="preserve"> </w:t>
      </w:r>
      <w:r w:rsidR="009E69F0">
        <w:rPr>
          <w:rFonts w:ascii="PT Sans Narrow" w:hAnsi="PT Sans Narrow"/>
          <w:szCs w:val="22"/>
        </w:rPr>
        <w:t>w</w:t>
      </w:r>
      <w:r w:rsidR="00927201" w:rsidRPr="009E69F0">
        <w:rPr>
          <w:rFonts w:ascii="PT Sans Narrow" w:hAnsi="PT Sans Narrow"/>
          <w:szCs w:val="22"/>
        </w:rPr>
        <w:t xml:space="preserve"> G</w:t>
      </w:r>
      <w:r w:rsidR="009E69F0">
        <w:rPr>
          <w:rFonts w:ascii="PT Sans Narrow" w:hAnsi="PT Sans Narrow"/>
          <w:szCs w:val="22"/>
        </w:rPr>
        <w:t>liwicach</w:t>
      </w:r>
      <w:r w:rsidR="001B0D46">
        <w:rPr>
          <w:rFonts w:ascii="PT Sans Narrow" w:hAnsi="PT Sans Narrow"/>
          <w:szCs w:val="22"/>
        </w:rPr>
        <w:t xml:space="preserve"> </w:t>
      </w:r>
      <w:r w:rsidR="001F420A" w:rsidRPr="00467100">
        <w:rPr>
          <w:rFonts w:ascii="PT Sans Narrow" w:hAnsi="PT Sans Narrow"/>
          <w:szCs w:val="22"/>
        </w:rPr>
        <w:t>(</w:t>
      </w:r>
      <w:r w:rsidR="00927201" w:rsidRPr="00467100">
        <w:rPr>
          <w:rFonts w:ascii="PT Sans Narrow" w:hAnsi="PT Sans Narrow"/>
          <w:szCs w:val="22"/>
        </w:rPr>
        <w:t>pięciokondygnacyjn</w:t>
      </w:r>
      <w:r w:rsidR="00467100" w:rsidRPr="00467100">
        <w:rPr>
          <w:rFonts w:ascii="PT Sans Narrow" w:hAnsi="PT Sans Narrow"/>
          <w:szCs w:val="22"/>
        </w:rPr>
        <w:t>y</w:t>
      </w:r>
      <w:r w:rsidR="00927201" w:rsidRPr="00467100">
        <w:rPr>
          <w:rFonts w:ascii="PT Sans Narrow" w:hAnsi="PT Sans Narrow"/>
          <w:szCs w:val="22"/>
        </w:rPr>
        <w:t>, podpiwniczon</w:t>
      </w:r>
      <w:r w:rsidR="00467100" w:rsidRPr="00467100">
        <w:rPr>
          <w:rFonts w:ascii="PT Sans Narrow" w:hAnsi="PT Sans Narrow"/>
          <w:szCs w:val="22"/>
        </w:rPr>
        <w:t>y</w:t>
      </w:r>
      <w:r w:rsidR="001F420A" w:rsidRPr="00467100">
        <w:rPr>
          <w:rFonts w:ascii="PT Sans Narrow" w:hAnsi="PT Sans Narrow"/>
          <w:szCs w:val="22"/>
        </w:rPr>
        <w:t>)</w:t>
      </w:r>
      <w:r w:rsidR="00927201" w:rsidRPr="00467100">
        <w:rPr>
          <w:rFonts w:ascii="PT Sans Narrow" w:hAnsi="PT Sans Narrow"/>
          <w:szCs w:val="22"/>
        </w:rPr>
        <w:t>,</w:t>
      </w:r>
      <w:r w:rsidR="001B0D46">
        <w:rPr>
          <w:rFonts w:ascii="PT Sans Narrow" w:hAnsi="PT Sans Narrow"/>
          <w:szCs w:val="22"/>
        </w:rPr>
        <w:t xml:space="preserve"> </w:t>
      </w:r>
      <w:r w:rsidR="001F420A" w:rsidRPr="004658DA">
        <w:rPr>
          <w:rFonts w:ascii="PT Sans Narrow" w:hAnsi="PT Sans Narrow"/>
          <w:szCs w:val="22"/>
        </w:rPr>
        <w:t xml:space="preserve">nawierzchnie utwardzone, </w:t>
      </w:r>
      <w:r w:rsidR="004658DA">
        <w:rPr>
          <w:rFonts w:ascii="PT Sans Narrow" w:hAnsi="PT Sans Narrow"/>
          <w:szCs w:val="22"/>
        </w:rPr>
        <w:t xml:space="preserve">parking, </w:t>
      </w:r>
      <w:r w:rsidR="001F420A" w:rsidRPr="004658DA">
        <w:rPr>
          <w:rFonts w:ascii="PT Sans Narrow" w:hAnsi="PT Sans Narrow"/>
          <w:szCs w:val="22"/>
        </w:rPr>
        <w:t>komunikacja piesza i kołowa oraz elementy zieleni.</w:t>
      </w:r>
      <w:r w:rsidR="001B0D46">
        <w:rPr>
          <w:rFonts w:ascii="PT Sans Narrow" w:hAnsi="PT Sans Narrow"/>
          <w:szCs w:val="22"/>
        </w:rPr>
        <w:t xml:space="preserve"> </w:t>
      </w:r>
      <w:r w:rsidR="00215D74" w:rsidRPr="004B7ABC">
        <w:rPr>
          <w:rFonts w:ascii="PT Sans Narrow" w:hAnsi="PT Sans Narrow"/>
          <w:szCs w:val="22"/>
        </w:rPr>
        <w:t>Inwestycja w całości zlokalizowana jest na działce nr 5</w:t>
      </w:r>
      <w:r w:rsidR="004B7ABC" w:rsidRPr="004B7ABC">
        <w:rPr>
          <w:rFonts w:ascii="PT Sans Narrow" w:hAnsi="PT Sans Narrow"/>
          <w:szCs w:val="22"/>
        </w:rPr>
        <w:t>27</w:t>
      </w:r>
      <w:r w:rsidR="00215D74" w:rsidRPr="004B7ABC">
        <w:rPr>
          <w:rFonts w:ascii="PT Sans Narrow" w:hAnsi="PT Sans Narrow"/>
        </w:rPr>
        <w:t xml:space="preserve">. </w:t>
      </w:r>
    </w:p>
    <w:p w:rsidR="00215D74" w:rsidRPr="008303F3" w:rsidRDefault="00215D74" w:rsidP="00215D74">
      <w:pPr>
        <w:autoSpaceDE w:val="0"/>
        <w:autoSpaceDN w:val="0"/>
        <w:adjustRightInd w:val="0"/>
        <w:jc w:val="both"/>
        <w:rPr>
          <w:rFonts w:ascii="PT Sans Narrow" w:hAnsi="PT Sans Narrow"/>
          <w:color w:val="FF0000"/>
          <w:szCs w:val="20"/>
        </w:rPr>
      </w:pPr>
    </w:p>
    <w:p w:rsidR="005D315E" w:rsidRPr="005A015B" w:rsidRDefault="004373B0" w:rsidP="00EB3660">
      <w:pPr>
        <w:jc w:val="both"/>
        <w:rPr>
          <w:rFonts w:ascii="PT Sans Narrow" w:hAnsi="PT Sans Narrow"/>
        </w:rPr>
      </w:pPr>
      <w:r>
        <w:rPr>
          <w:rFonts w:ascii="PT Sans Narrow" w:hAnsi="PT Sans Narrow"/>
          <w:b/>
          <w:u w:val="single"/>
        </w:rPr>
        <w:t>1</w:t>
      </w:r>
      <w:r w:rsidR="00EB3660" w:rsidRPr="005A015B">
        <w:rPr>
          <w:rFonts w:ascii="PT Sans Narrow" w:hAnsi="PT Sans Narrow"/>
          <w:b/>
          <w:u w:val="single"/>
        </w:rPr>
        <w:t>.2.</w:t>
      </w:r>
      <w:r w:rsidR="00450A19" w:rsidRPr="005A015B">
        <w:rPr>
          <w:rFonts w:ascii="PT Sans Narrow" w:hAnsi="PT Sans Narrow"/>
          <w:b/>
          <w:u w:val="single"/>
        </w:rPr>
        <w:t>1</w:t>
      </w:r>
      <w:r w:rsidR="00EB3660" w:rsidRPr="005A015B">
        <w:rPr>
          <w:rFonts w:ascii="PT Sans Narrow" w:hAnsi="PT Sans Narrow"/>
          <w:b/>
          <w:u w:val="single"/>
        </w:rPr>
        <w:t>.</w:t>
      </w:r>
      <w:r w:rsidR="00EB3660" w:rsidRPr="005A015B">
        <w:rPr>
          <w:rFonts w:ascii="PT Sans Narrow" w:hAnsi="PT Sans Narrow"/>
          <w:b/>
          <w:u w:val="single"/>
        </w:rPr>
        <w:tab/>
      </w:r>
      <w:r w:rsidR="00EB3660" w:rsidRPr="005A015B">
        <w:rPr>
          <w:rFonts w:ascii="PT Sans Narrow" w:hAnsi="PT Sans Narrow"/>
          <w:b/>
          <w:u w:val="single"/>
        </w:rPr>
        <w:tab/>
        <w:t>ISTNIEJĄCA ZABUDOWA</w:t>
      </w:r>
      <w:r w:rsidR="00C42070">
        <w:rPr>
          <w:rFonts w:ascii="PT Sans Narrow" w:hAnsi="PT Sans Narrow"/>
          <w:b/>
          <w:u w:val="single"/>
        </w:rPr>
        <w:t>.</w:t>
      </w:r>
    </w:p>
    <w:p w:rsidR="00F05BB6" w:rsidRDefault="00C833BB" w:rsidP="00EB3660">
      <w:pPr>
        <w:jc w:val="both"/>
        <w:rPr>
          <w:rFonts w:ascii="PT Sans Narrow" w:hAnsi="PT Sans Narrow"/>
        </w:rPr>
      </w:pPr>
      <w:r w:rsidRPr="00506B48">
        <w:rPr>
          <w:rFonts w:ascii="PT Sans Narrow" w:hAnsi="PT Sans Narrow"/>
        </w:rPr>
        <w:t>Na działce nr 5</w:t>
      </w:r>
      <w:r w:rsidR="00506B48" w:rsidRPr="00506B48">
        <w:rPr>
          <w:rFonts w:ascii="PT Sans Narrow" w:hAnsi="PT Sans Narrow"/>
        </w:rPr>
        <w:t>27</w:t>
      </w:r>
      <w:r w:rsidRPr="00506B48">
        <w:rPr>
          <w:rFonts w:ascii="PT Sans Narrow" w:hAnsi="PT Sans Narrow"/>
        </w:rPr>
        <w:t xml:space="preserve"> zlokalizowany jest budynek </w:t>
      </w:r>
      <w:r w:rsidR="00A227C2">
        <w:rPr>
          <w:rFonts w:ascii="PT Sans Narrow" w:hAnsi="PT Sans Narrow"/>
        </w:rPr>
        <w:t>służby zdrowia</w:t>
      </w:r>
      <w:r w:rsidR="001B0D46">
        <w:rPr>
          <w:rFonts w:ascii="PT Sans Narrow" w:hAnsi="PT Sans Narrow"/>
        </w:rPr>
        <w:t>-</w:t>
      </w:r>
      <w:r w:rsidR="00337832">
        <w:rPr>
          <w:rFonts w:ascii="PT Sans Narrow" w:hAnsi="PT Sans Narrow"/>
        </w:rPr>
        <w:t xml:space="preserve"> pięciokondygnacyjny, podpiwniczony</w:t>
      </w:r>
      <w:r w:rsidR="001B0D46">
        <w:rPr>
          <w:rFonts w:ascii="PT Sans Narrow" w:hAnsi="PT Sans Narrow"/>
        </w:rPr>
        <w:t xml:space="preserve">. Wzdłuż elewacji frontowej wyposażony jest w obniżenie stanowiące doświetlającą ‘studnią okienną’. W jej obszarze </w:t>
      </w:r>
      <w:r w:rsidR="00A227C2">
        <w:rPr>
          <w:rFonts w:ascii="PT Sans Narrow" w:hAnsi="PT Sans Narrow"/>
        </w:rPr>
        <w:t xml:space="preserve">zostanie </w:t>
      </w:r>
      <w:r w:rsidR="001B0D46">
        <w:rPr>
          <w:rFonts w:ascii="PT Sans Narrow" w:hAnsi="PT Sans Narrow"/>
        </w:rPr>
        <w:t>zlokalizowan</w:t>
      </w:r>
      <w:r w:rsidR="00A227C2">
        <w:rPr>
          <w:rFonts w:ascii="PT Sans Narrow" w:hAnsi="PT Sans Narrow"/>
        </w:rPr>
        <w:t>a pochylnia dla osób z</w:t>
      </w:r>
      <w:r w:rsidR="009E69F0">
        <w:rPr>
          <w:rFonts w:ascii="PT Sans Narrow" w:hAnsi="PT Sans Narrow"/>
        </w:rPr>
        <w:t> </w:t>
      </w:r>
      <w:r w:rsidR="00A227C2">
        <w:rPr>
          <w:rFonts w:ascii="PT Sans Narrow" w:hAnsi="PT Sans Narrow"/>
        </w:rPr>
        <w:t>niepełnosprawnościami.</w:t>
      </w:r>
      <w:r w:rsidR="001B0D46">
        <w:rPr>
          <w:rFonts w:ascii="PT Sans Narrow" w:hAnsi="PT Sans Narrow"/>
        </w:rPr>
        <w:t xml:space="preserve"> Takie rozwiązanie pozwoli na minimalną ingerencję wizualną w historyczną bryłę istniejącego obiektu.</w:t>
      </w:r>
    </w:p>
    <w:p w:rsidR="00A227C2" w:rsidRPr="008303F3" w:rsidRDefault="00A227C2" w:rsidP="00EB3660">
      <w:pPr>
        <w:jc w:val="both"/>
        <w:rPr>
          <w:rFonts w:ascii="PT Sans Narrow" w:hAnsi="PT Sans Narrow"/>
          <w:color w:val="FF0000"/>
          <w:u w:val="single"/>
        </w:rPr>
      </w:pPr>
    </w:p>
    <w:p w:rsidR="005D315E" w:rsidRPr="00C42070" w:rsidRDefault="004373B0" w:rsidP="00EB3660">
      <w:pPr>
        <w:jc w:val="both"/>
        <w:rPr>
          <w:rFonts w:ascii="PT Sans Narrow" w:hAnsi="PT Sans Narrow"/>
        </w:rPr>
      </w:pPr>
      <w:r>
        <w:rPr>
          <w:rFonts w:ascii="PT Sans Narrow" w:hAnsi="PT Sans Narrow"/>
          <w:b/>
          <w:u w:val="single"/>
        </w:rPr>
        <w:t>1</w:t>
      </w:r>
      <w:r w:rsidR="00EB3660" w:rsidRPr="00C42070">
        <w:rPr>
          <w:rFonts w:ascii="PT Sans Narrow" w:hAnsi="PT Sans Narrow"/>
          <w:b/>
          <w:u w:val="single"/>
        </w:rPr>
        <w:t>.2.</w:t>
      </w:r>
      <w:r w:rsidR="00450A19" w:rsidRPr="00C42070">
        <w:rPr>
          <w:rFonts w:ascii="PT Sans Narrow" w:hAnsi="PT Sans Narrow"/>
          <w:b/>
          <w:u w:val="single"/>
        </w:rPr>
        <w:t>2</w:t>
      </w:r>
      <w:r w:rsidR="00EB3660" w:rsidRPr="00C42070">
        <w:rPr>
          <w:rFonts w:ascii="PT Sans Narrow" w:hAnsi="PT Sans Narrow"/>
          <w:b/>
          <w:u w:val="single"/>
        </w:rPr>
        <w:t>.</w:t>
      </w:r>
      <w:r w:rsidR="00EB3660" w:rsidRPr="00C42070">
        <w:rPr>
          <w:rFonts w:ascii="PT Sans Narrow" w:hAnsi="PT Sans Narrow"/>
          <w:b/>
          <w:u w:val="single"/>
        </w:rPr>
        <w:tab/>
      </w:r>
      <w:r w:rsidR="00EB3660" w:rsidRPr="00C42070">
        <w:rPr>
          <w:rFonts w:ascii="PT Sans Narrow" w:hAnsi="PT Sans Narrow"/>
          <w:b/>
          <w:u w:val="single"/>
        </w:rPr>
        <w:tab/>
        <w:t>ZIELEŃ</w:t>
      </w:r>
      <w:r w:rsidR="00C84F15">
        <w:rPr>
          <w:rFonts w:ascii="PT Sans Narrow" w:hAnsi="PT Sans Narrow"/>
          <w:b/>
          <w:u w:val="single"/>
        </w:rPr>
        <w:t>.</w:t>
      </w:r>
    </w:p>
    <w:p w:rsidR="00EB3660" w:rsidRPr="00C42070" w:rsidRDefault="005D315E" w:rsidP="00EB3660">
      <w:pPr>
        <w:jc w:val="both"/>
        <w:rPr>
          <w:rFonts w:ascii="PT Sans Narrow" w:hAnsi="PT Sans Narrow"/>
          <w:b/>
          <w:u w:val="single"/>
        </w:rPr>
      </w:pPr>
      <w:r w:rsidRPr="00C42070">
        <w:rPr>
          <w:rFonts w:ascii="PT Sans Narrow" w:hAnsi="PT Sans Narrow"/>
        </w:rPr>
        <w:t>T</w:t>
      </w:r>
      <w:r w:rsidR="001B4C55" w:rsidRPr="00C42070">
        <w:rPr>
          <w:rFonts w:ascii="PT Sans Narrow" w:hAnsi="PT Sans Narrow"/>
        </w:rPr>
        <w:t xml:space="preserve">eren opracowywanej działki jest </w:t>
      </w:r>
      <w:r w:rsidR="008C58D6" w:rsidRPr="00C42070">
        <w:rPr>
          <w:rFonts w:ascii="PT Sans Narrow" w:hAnsi="PT Sans Narrow"/>
        </w:rPr>
        <w:t>częściowo pokryty zielenią niską uporządkowaną i nieuporz</w:t>
      </w:r>
      <w:r w:rsidR="00C41C8E">
        <w:rPr>
          <w:rFonts w:ascii="PT Sans Narrow" w:hAnsi="PT Sans Narrow"/>
        </w:rPr>
        <w:t>ądkowaną. Na działce znajduje</w:t>
      </w:r>
      <w:r w:rsidR="008C58D6" w:rsidRPr="00C42070">
        <w:rPr>
          <w:rFonts w:ascii="PT Sans Narrow" w:hAnsi="PT Sans Narrow"/>
        </w:rPr>
        <w:t xml:space="preserve"> się</w:t>
      </w:r>
      <w:r w:rsidR="005D14E6" w:rsidRPr="00C42070">
        <w:rPr>
          <w:rFonts w:ascii="PT Sans Narrow" w:hAnsi="PT Sans Narrow"/>
        </w:rPr>
        <w:t> </w:t>
      </w:r>
      <w:r w:rsidR="008C58D6" w:rsidRPr="00C42070">
        <w:rPr>
          <w:rFonts w:ascii="PT Sans Narrow" w:hAnsi="PT Sans Narrow"/>
        </w:rPr>
        <w:t xml:space="preserve">także </w:t>
      </w:r>
      <w:r w:rsidR="00C41C8E">
        <w:rPr>
          <w:rFonts w:ascii="PT Sans Narrow" w:hAnsi="PT Sans Narrow"/>
        </w:rPr>
        <w:t>zieleń wysoka, w której skład wchodzą drzewa liściaste</w:t>
      </w:r>
      <w:r w:rsidR="008C58D6" w:rsidRPr="00C42070">
        <w:rPr>
          <w:rFonts w:ascii="PT Sans Narrow" w:hAnsi="PT Sans Narrow"/>
        </w:rPr>
        <w:t>.</w:t>
      </w:r>
    </w:p>
    <w:p w:rsidR="00F05BB6" w:rsidRPr="008303F3" w:rsidRDefault="00F05BB6" w:rsidP="00EB3660">
      <w:pPr>
        <w:jc w:val="both"/>
        <w:rPr>
          <w:rFonts w:ascii="PT Sans Narrow" w:hAnsi="PT Sans Narrow"/>
          <w:color w:val="FF0000"/>
          <w:u w:val="single"/>
        </w:rPr>
      </w:pPr>
    </w:p>
    <w:p w:rsidR="005D315E" w:rsidRPr="00C42070" w:rsidRDefault="004373B0" w:rsidP="00EB3660">
      <w:pPr>
        <w:jc w:val="both"/>
        <w:rPr>
          <w:rFonts w:ascii="PT Sans Narrow" w:hAnsi="PT Sans Narrow"/>
        </w:rPr>
      </w:pPr>
      <w:r>
        <w:rPr>
          <w:rFonts w:ascii="PT Sans Narrow" w:hAnsi="PT Sans Narrow"/>
          <w:b/>
          <w:u w:val="single"/>
        </w:rPr>
        <w:t>1</w:t>
      </w:r>
      <w:r w:rsidR="00EB3660" w:rsidRPr="00C42070">
        <w:rPr>
          <w:rFonts w:ascii="PT Sans Narrow" w:hAnsi="PT Sans Narrow"/>
          <w:b/>
          <w:u w:val="single"/>
        </w:rPr>
        <w:t>.2.</w:t>
      </w:r>
      <w:r w:rsidR="00450A19" w:rsidRPr="00C42070">
        <w:rPr>
          <w:rFonts w:ascii="PT Sans Narrow" w:hAnsi="PT Sans Narrow"/>
          <w:b/>
          <w:u w:val="single"/>
        </w:rPr>
        <w:t>3</w:t>
      </w:r>
      <w:r w:rsidR="00EB3660" w:rsidRPr="00C42070">
        <w:rPr>
          <w:rFonts w:ascii="PT Sans Narrow" w:hAnsi="PT Sans Narrow"/>
          <w:b/>
          <w:u w:val="single"/>
        </w:rPr>
        <w:t>.</w:t>
      </w:r>
      <w:r w:rsidR="00EB3660" w:rsidRPr="00C42070">
        <w:rPr>
          <w:rFonts w:ascii="PT Sans Narrow" w:hAnsi="PT Sans Narrow"/>
          <w:b/>
          <w:u w:val="single"/>
        </w:rPr>
        <w:tab/>
      </w:r>
      <w:r w:rsidR="00EB3660" w:rsidRPr="00C42070">
        <w:rPr>
          <w:rFonts w:ascii="PT Sans Narrow" w:hAnsi="PT Sans Narrow"/>
          <w:b/>
          <w:u w:val="single"/>
        </w:rPr>
        <w:tab/>
        <w:t>INFRASTRUKTURA TECHNICZNA</w:t>
      </w:r>
      <w:r w:rsidR="00C42070">
        <w:rPr>
          <w:rFonts w:ascii="PT Sans Narrow" w:hAnsi="PT Sans Narrow"/>
          <w:b/>
          <w:u w:val="single"/>
        </w:rPr>
        <w:t>.</w:t>
      </w:r>
    </w:p>
    <w:p w:rsidR="00EB3660" w:rsidRPr="00C42070" w:rsidRDefault="00E808B1" w:rsidP="00EB3660">
      <w:pPr>
        <w:jc w:val="both"/>
        <w:rPr>
          <w:rFonts w:ascii="PT Sans Narrow" w:hAnsi="PT Sans Narrow"/>
        </w:rPr>
      </w:pPr>
      <w:r w:rsidRPr="00C42070">
        <w:rPr>
          <w:rFonts w:ascii="PT Sans Narrow" w:hAnsi="PT Sans Narrow"/>
        </w:rPr>
        <w:t>Działka jest uzbrojona w istniejące sieci oraz obiekty infrastruktury technicznej:</w:t>
      </w:r>
    </w:p>
    <w:p w:rsidR="00E808B1" w:rsidRPr="00C42070" w:rsidRDefault="00E808B1" w:rsidP="00E808B1">
      <w:pPr>
        <w:pStyle w:val="Akapitzlist"/>
        <w:numPr>
          <w:ilvl w:val="0"/>
          <w:numId w:val="14"/>
        </w:numPr>
        <w:jc w:val="both"/>
        <w:rPr>
          <w:rFonts w:ascii="PT Sans Narrow" w:hAnsi="PT Sans Narrow"/>
        </w:rPr>
      </w:pPr>
      <w:r w:rsidRPr="00C42070">
        <w:rPr>
          <w:rFonts w:ascii="PT Sans Narrow" w:hAnsi="PT Sans Narrow"/>
        </w:rPr>
        <w:t>sieć wodociągowa,</w:t>
      </w:r>
    </w:p>
    <w:p w:rsidR="00E808B1" w:rsidRPr="00C42070" w:rsidRDefault="00E808B1" w:rsidP="00E808B1">
      <w:pPr>
        <w:pStyle w:val="Akapitzlist"/>
        <w:numPr>
          <w:ilvl w:val="0"/>
          <w:numId w:val="14"/>
        </w:numPr>
        <w:jc w:val="both"/>
        <w:rPr>
          <w:rFonts w:ascii="PT Sans Narrow" w:hAnsi="PT Sans Narrow"/>
        </w:rPr>
      </w:pPr>
      <w:r w:rsidRPr="00C42070">
        <w:rPr>
          <w:rFonts w:ascii="PT Sans Narrow" w:hAnsi="PT Sans Narrow"/>
        </w:rPr>
        <w:t>kanalizacja sanitarna,</w:t>
      </w:r>
    </w:p>
    <w:p w:rsidR="00E808B1" w:rsidRPr="00C42070" w:rsidRDefault="00E808B1" w:rsidP="00E808B1">
      <w:pPr>
        <w:pStyle w:val="Akapitzlist"/>
        <w:numPr>
          <w:ilvl w:val="0"/>
          <w:numId w:val="14"/>
        </w:numPr>
        <w:jc w:val="both"/>
        <w:rPr>
          <w:rFonts w:ascii="PT Sans Narrow" w:hAnsi="PT Sans Narrow"/>
        </w:rPr>
      </w:pPr>
      <w:r w:rsidRPr="00C42070">
        <w:rPr>
          <w:rFonts w:ascii="PT Sans Narrow" w:hAnsi="PT Sans Narrow"/>
        </w:rPr>
        <w:t>kanalizacja deszczowa,</w:t>
      </w:r>
    </w:p>
    <w:p w:rsidR="00E808B1" w:rsidRPr="00C42070" w:rsidRDefault="00E808B1" w:rsidP="00E808B1">
      <w:pPr>
        <w:pStyle w:val="Akapitzlist"/>
        <w:numPr>
          <w:ilvl w:val="0"/>
          <w:numId w:val="14"/>
        </w:numPr>
        <w:jc w:val="both"/>
        <w:rPr>
          <w:rFonts w:ascii="PT Sans Narrow" w:hAnsi="PT Sans Narrow"/>
        </w:rPr>
      </w:pPr>
      <w:r w:rsidRPr="00C42070">
        <w:rPr>
          <w:rFonts w:ascii="PT Sans Narrow" w:hAnsi="PT Sans Narrow"/>
        </w:rPr>
        <w:t>sieć elektroenergetyczna,</w:t>
      </w:r>
    </w:p>
    <w:p w:rsidR="00F05BB6" w:rsidRPr="008303F3" w:rsidRDefault="00F05BB6" w:rsidP="00EB3660">
      <w:pPr>
        <w:jc w:val="both"/>
        <w:rPr>
          <w:rFonts w:ascii="PT Sans Narrow" w:hAnsi="PT Sans Narrow"/>
          <w:color w:val="FF0000"/>
          <w:u w:val="single"/>
        </w:rPr>
      </w:pPr>
    </w:p>
    <w:p w:rsidR="005D315E" w:rsidRPr="001135E6" w:rsidRDefault="004373B0" w:rsidP="00EB3660">
      <w:pPr>
        <w:jc w:val="both"/>
        <w:rPr>
          <w:rFonts w:ascii="PT Sans Narrow" w:hAnsi="PT Sans Narrow"/>
          <w:szCs w:val="20"/>
        </w:rPr>
      </w:pPr>
      <w:r>
        <w:rPr>
          <w:rFonts w:ascii="PT Sans Narrow" w:hAnsi="PT Sans Narrow"/>
          <w:b/>
          <w:u w:val="single"/>
        </w:rPr>
        <w:t>1</w:t>
      </w:r>
      <w:r w:rsidR="00EB3660" w:rsidRPr="001135E6">
        <w:rPr>
          <w:rFonts w:ascii="PT Sans Narrow" w:hAnsi="PT Sans Narrow"/>
          <w:b/>
          <w:u w:val="single"/>
        </w:rPr>
        <w:t>.2.</w:t>
      </w:r>
      <w:r w:rsidR="009D5B47" w:rsidRPr="001135E6">
        <w:rPr>
          <w:rFonts w:ascii="PT Sans Narrow" w:hAnsi="PT Sans Narrow"/>
          <w:b/>
          <w:u w:val="single"/>
        </w:rPr>
        <w:t>5</w:t>
      </w:r>
      <w:r w:rsidR="00EB3660" w:rsidRPr="001135E6">
        <w:rPr>
          <w:rFonts w:ascii="PT Sans Narrow" w:hAnsi="PT Sans Narrow"/>
          <w:b/>
          <w:u w:val="single"/>
        </w:rPr>
        <w:t>.</w:t>
      </w:r>
      <w:r w:rsidR="00EB3660" w:rsidRPr="001135E6">
        <w:rPr>
          <w:rFonts w:ascii="PT Sans Narrow" w:hAnsi="PT Sans Narrow"/>
          <w:b/>
          <w:u w:val="single"/>
        </w:rPr>
        <w:tab/>
      </w:r>
      <w:r w:rsidR="00EB3660" w:rsidRPr="001135E6">
        <w:rPr>
          <w:rFonts w:ascii="PT Sans Narrow" w:hAnsi="PT Sans Narrow"/>
          <w:b/>
          <w:u w:val="single"/>
        </w:rPr>
        <w:tab/>
        <w:t>KOMUNIKACJA I PARKINGI</w:t>
      </w:r>
    </w:p>
    <w:p w:rsidR="00EB3660" w:rsidRPr="008303F3" w:rsidRDefault="005D315E" w:rsidP="00EB3660">
      <w:pPr>
        <w:jc w:val="both"/>
        <w:rPr>
          <w:rFonts w:ascii="PT Sans Narrow" w:hAnsi="PT Sans Narrow"/>
          <w:b/>
          <w:color w:val="FF0000"/>
          <w:u w:val="single"/>
        </w:rPr>
      </w:pPr>
      <w:r w:rsidRPr="001135E6">
        <w:rPr>
          <w:rFonts w:ascii="PT Sans Narrow" w:hAnsi="PT Sans Narrow"/>
          <w:szCs w:val="20"/>
        </w:rPr>
        <w:t>K</w:t>
      </w:r>
      <w:r w:rsidR="002A259B">
        <w:rPr>
          <w:rFonts w:ascii="PT Sans Narrow" w:hAnsi="PT Sans Narrow"/>
          <w:szCs w:val="20"/>
        </w:rPr>
        <w:t>omunikacja</w:t>
      </w:r>
      <w:r w:rsidR="0038538E" w:rsidRPr="001135E6">
        <w:rPr>
          <w:rFonts w:ascii="PT Sans Narrow" w:hAnsi="PT Sans Narrow"/>
          <w:szCs w:val="20"/>
        </w:rPr>
        <w:t xml:space="preserve"> (jezdna i piesza) przedmiotowego terenu odbywa się od drogi publicznej tj. z ulicy Wybrzeża Armii Krajowej. Par</w:t>
      </w:r>
      <w:r w:rsidR="001135E6">
        <w:rPr>
          <w:rFonts w:ascii="PT Sans Narrow" w:hAnsi="PT Sans Narrow"/>
          <w:szCs w:val="20"/>
        </w:rPr>
        <w:t>king</w:t>
      </w:r>
      <w:r w:rsidR="004C66AD">
        <w:rPr>
          <w:rFonts w:ascii="PT Sans Narrow" w:hAnsi="PT Sans Narrow"/>
          <w:szCs w:val="20"/>
        </w:rPr>
        <w:t xml:space="preserve"> </w:t>
      </w:r>
      <w:r w:rsidR="001135E6">
        <w:rPr>
          <w:rFonts w:ascii="PT Sans Narrow" w:hAnsi="PT Sans Narrow"/>
          <w:szCs w:val="20"/>
        </w:rPr>
        <w:t>zlokalizowany jest na terenie działki nr 527</w:t>
      </w:r>
      <w:r w:rsidR="001D18BE" w:rsidRPr="001135E6">
        <w:rPr>
          <w:rFonts w:ascii="PT Sans Narrow" w:hAnsi="PT Sans Narrow"/>
          <w:szCs w:val="20"/>
        </w:rPr>
        <w:t xml:space="preserve">, </w:t>
      </w:r>
      <w:r w:rsidR="001135E6" w:rsidRPr="001135E6">
        <w:rPr>
          <w:rFonts w:ascii="PT Sans Narrow" w:hAnsi="PT Sans Narrow"/>
          <w:szCs w:val="20"/>
        </w:rPr>
        <w:t>obsługuje</w:t>
      </w:r>
      <w:r w:rsidR="004C66AD">
        <w:rPr>
          <w:rFonts w:ascii="PT Sans Narrow" w:hAnsi="PT Sans Narrow"/>
          <w:szCs w:val="20"/>
        </w:rPr>
        <w:t xml:space="preserve"> </w:t>
      </w:r>
      <w:r w:rsidR="0069245F">
        <w:rPr>
          <w:rFonts w:ascii="PT Sans Narrow" w:hAnsi="PT Sans Narrow"/>
          <w:szCs w:val="20"/>
        </w:rPr>
        <w:t>22</w:t>
      </w:r>
      <w:r w:rsidR="001D18BE" w:rsidRPr="009F343A">
        <w:rPr>
          <w:rFonts w:ascii="PT Sans Narrow" w:hAnsi="PT Sans Narrow"/>
          <w:szCs w:val="20"/>
        </w:rPr>
        <w:t xml:space="preserve"> miejsc parkingowych, z uwzględnieniem miejsc parkingowych dla osób z niepełnosprawnościami</w:t>
      </w:r>
      <w:r w:rsidR="0038538E" w:rsidRPr="009F343A">
        <w:rPr>
          <w:rFonts w:ascii="PT Sans Narrow" w:hAnsi="PT Sans Narrow"/>
          <w:szCs w:val="20"/>
        </w:rPr>
        <w:t>.</w:t>
      </w:r>
    </w:p>
    <w:p w:rsidR="00F05BB6" w:rsidRPr="009F343A" w:rsidRDefault="00F05BB6" w:rsidP="00EB3660">
      <w:pPr>
        <w:jc w:val="both"/>
        <w:rPr>
          <w:rFonts w:ascii="PT Sans Narrow" w:hAnsi="PT Sans Narrow"/>
          <w:u w:val="single"/>
        </w:rPr>
      </w:pPr>
    </w:p>
    <w:p w:rsidR="005D315E" w:rsidRPr="009F343A" w:rsidRDefault="004373B0" w:rsidP="00EB3660">
      <w:pPr>
        <w:jc w:val="both"/>
        <w:rPr>
          <w:rFonts w:ascii="PT Sans Narrow" w:hAnsi="PT Sans Narrow"/>
          <w:b/>
        </w:rPr>
      </w:pPr>
      <w:r>
        <w:rPr>
          <w:rFonts w:ascii="PT Sans Narrow" w:hAnsi="PT Sans Narrow"/>
          <w:b/>
          <w:u w:val="single"/>
        </w:rPr>
        <w:t>1</w:t>
      </w:r>
      <w:r w:rsidR="00EB3660" w:rsidRPr="009F343A">
        <w:rPr>
          <w:rFonts w:ascii="PT Sans Narrow" w:hAnsi="PT Sans Narrow"/>
          <w:b/>
          <w:u w:val="single"/>
        </w:rPr>
        <w:t>.2.</w:t>
      </w:r>
      <w:r w:rsidR="009D5B47" w:rsidRPr="009F343A">
        <w:rPr>
          <w:rFonts w:ascii="PT Sans Narrow" w:hAnsi="PT Sans Narrow"/>
          <w:b/>
          <w:u w:val="single"/>
        </w:rPr>
        <w:t>6</w:t>
      </w:r>
      <w:r w:rsidR="00EB3660" w:rsidRPr="009F343A">
        <w:rPr>
          <w:rFonts w:ascii="PT Sans Narrow" w:hAnsi="PT Sans Narrow"/>
          <w:b/>
          <w:u w:val="single"/>
        </w:rPr>
        <w:t>.</w:t>
      </w:r>
      <w:r w:rsidR="00EB3660" w:rsidRPr="009F343A">
        <w:rPr>
          <w:rFonts w:ascii="PT Sans Narrow" w:hAnsi="PT Sans Narrow"/>
          <w:b/>
          <w:u w:val="single"/>
        </w:rPr>
        <w:tab/>
      </w:r>
      <w:r w:rsidR="00EB3660" w:rsidRPr="009F343A">
        <w:rPr>
          <w:rFonts w:ascii="PT Sans Narrow" w:hAnsi="PT Sans Narrow"/>
          <w:b/>
          <w:u w:val="single"/>
        </w:rPr>
        <w:tab/>
        <w:t>WARUNKI GEOLOGICZNO-GÓRNICZE</w:t>
      </w:r>
    </w:p>
    <w:p w:rsidR="001120F6" w:rsidRPr="009F343A" w:rsidRDefault="000E4E54" w:rsidP="00EB3660">
      <w:pPr>
        <w:jc w:val="both"/>
        <w:rPr>
          <w:rFonts w:ascii="PT Sans Narrow" w:hAnsi="PT Sans Narrow"/>
        </w:rPr>
      </w:pPr>
      <w:r w:rsidRPr="009F343A">
        <w:rPr>
          <w:rFonts w:ascii="PT Sans Narrow" w:hAnsi="PT Sans Narrow"/>
        </w:rPr>
        <w:t>Na terenie nie występują wpływy eksploatacji górniczej mogące oddziaływać na planowaną inwestycję.</w:t>
      </w:r>
    </w:p>
    <w:p w:rsidR="005D315E" w:rsidRPr="00FD469E" w:rsidRDefault="005D315E" w:rsidP="00EB3660">
      <w:pPr>
        <w:jc w:val="both"/>
        <w:rPr>
          <w:rFonts w:ascii="PT Sans Narrow" w:hAnsi="PT Sans Narrow"/>
          <w:b/>
        </w:rPr>
      </w:pPr>
      <w:r w:rsidRPr="008303F3">
        <w:rPr>
          <w:rFonts w:ascii="PT Sans Narrow" w:hAnsi="PT Sans Narrow"/>
          <w:color w:val="FF0000"/>
        </w:rPr>
        <w:br w:type="column"/>
      </w:r>
      <w:r w:rsidR="004373B0">
        <w:rPr>
          <w:rFonts w:ascii="PT Sans Narrow" w:hAnsi="PT Sans Narrow"/>
          <w:b/>
          <w:u w:val="single"/>
        </w:rPr>
        <w:lastRenderedPageBreak/>
        <w:t>1</w:t>
      </w:r>
      <w:r w:rsidR="00EB3660" w:rsidRPr="00FD469E">
        <w:rPr>
          <w:rFonts w:ascii="PT Sans Narrow" w:hAnsi="PT Sans Narrow"/>
          <w:b/>
          <w:u w:val="single"/>
        </w:rPr>
        <w:t>.2.</w:t>
      </w:r>
      <w:r w:rsidR="009D5B47" w:rsidRPr="00FD469E">
        <w:rPr>
          <w:rFonts w:ascii="PT Sans Narrow" w:hAnsi="PT Sans Narrow"/>
          <w:b/>
          <w:u w:val="single"/>
        </w:rPr>
        <w:t>7</w:t>
      </w:r>
      <w:r w:rsidR="00EB3660" w:rsidRPr="00FD469E">
        <w:rPr>
          <w:rFonts w:ascii="PT Sans Narrow" w:hAnsi="PT Sans Narrow"/>
          <w:b/>
          <w:u w:val="single"/>
        </w:rPr>
        <w:t>.</w:t>
      </w:r>
      <w:r w:rsidR="00EB3660" w:rsidRPr="00FD469E">
        <w:rPr>
          <w:rFonts w:ascii="PT Sans Narrow" w:hAnsi="PT Sans Narrow"/>
          <w:b/>
          <w:u w:val="single"/>
        </w:rPr>
        <w:tab/>
      </w:r>
      <w:r w:rsidR="00EB3660" w:rsidRPr="00FD469E">
        <w:rPr>
          <w:rFonts w:ascii="PT Sans Narrow" w:hAnsi="PT Sans Narrow"/>
          <w:b/>
          <w:u w:val="single"/>
        </w:rPr>
        <w:tab/>
        <w:t>WARUNKI GRUNTOWO-WODNE I KATEGORIA GEOTECHNICZNA</w:t>
      </w:r>
    </w:p>
    <w:p w:rsidR="00EB3660" w:rsidRPr="00D60E06" w:rsidRDefault="00DA210A" w:rsidP="00EB3660">
      <w:pPr>
        <w:jc w:val="both"/>
        <w:rPr>
          <w:rFonts w:ascii="PT Sans Narrow" w:hAnsi="PT Sans Narrow"/>
          <w:b/>
          <w:u w:val="single"/>
        </w:rPr>
      </w:pPr>
      <w:r w:rsidRPr="00D60E06">
        <w:rPr>
          <w:rFonts w:ascii="PT Sans Narrow" w:hAnsi="PT Sans Narrow"/>
          <w:szCs w:val="20"/>
          <w:shd w:val="clear" w:color="auto" w:fill="FFFFFF"/>
        </w:rPr>
        <w:t>Biorąc pod uwagę rodzaj obiektu i warunki gruntowo-wodne, dla planowanej inwestycji przyjęto I kategorię geotechniczną w</w:t>
      </w:r>
      <w:r w:rsidR="001F15CA" w:rsidRPr="00D60E06">
        <w:rPr>
          <w:rFonts w:ascii="PT Sans Narrow" w:hAnsi="PT Sans Narrow"/>
          <w:szCs w:val="20"/>
          <w:shd w:val="clear" w:color="auto" w:fill="FFFFFF"/>
        </w:rPr>
        <w:t> </w:t>
      </w:r>
      <w:r w:rsidRPr="00D60E06">
        <w:rPr>
          <w:rFonts w:ascii="PT Sans Narrow" w:hAnsi="PT Sans Narrow"/>
          <w:szCs w:val="20"/>
          <w:shd w:val="clear" w:color="auto" w:fill="FFFFFF"/>
        </w:rPr>
        <w:t>prostych warunkach gruntowych, zgodnie z</w:t>
      </w:r>
      <w:r w:rsidR="0071628C" w:rsidRPr="00D60E06">
        <w:rPr>
          <w:rFonts w:ascii="PT Sans Narrow" w:hAnsi="PT Sans Narrow"/>
          <w:szCs w:val="20"/>
          <w:shd w:val="clear" w:color="auto" w:fill="FFFFFF"/>
        </w:rPr>
        <w:t> </w:t>
      </w:r>
      <w:r w:rsidRPr="00D60E06">
        <w:rPr>
          <w:rFonts w:ascii="PT Sans Narrow" w:hAnsi="PT Sans Narrow"/>
          <w:szCs w:val="20"/>
          <w:shd w:val="clear" w:color="auto" w:fill="FFFFFF"/>
        </w:rPr>
        <w:t>Rozporządzeniem Ministra Transportu, Budownictwa i Gospodarki Morskiej z dnia 25</w:t>
      </w:r>
      <w:r w:rsidR="00AC7913" w:rsidRPr="00D60E06">
        <w:rPr>
          <w:rFonts w:ascii="PT Sans Narrow" w:hAnsi="PT Sans Narrow"/>
          <w:szCs w:val="20"/>
          <w:shd w:val="clear" w:color="auto" w:fill="FFFFFF"/>
        </w:rPr>
        <w:t> </w:t>
      </w:r>
      <w:r w:rsidRPr="00D60E06">
        <w:rPr>
          <w:rFonts w:ascii="PT Sans Narrow" w:hAnsi="PT Sans Narrow"/>
          <w:szCs w:val="20"/>
          <w:shd w:val="clear" w:color="auto" w:fill="FFFFFF"/>
        </w:rPr>
        <w:t>kwietnia 2012 r. w sprawie ustalania geotechnicznych warunków posadowienia obiektów budowlanych, przyjęto proste warunki podłoża.</w:t>
      </w:r>
    </w:p>
    <w:p w:rsidR="00F05BB6" w:rsidRPr="008303F3" w:rsidRDefault="00F05BB6" w:rsidP="00EB3660">
      <w:pPr>
        <w:jc w:val="both"/>
        <w:rPr>
          <w:rFonts w:ascii="PT Sans Narrow" w:hAnsi="PT Sans Narrow"/>
          <w:color w:val="FF0000"/>
          <w:u w:val="single"/>
        </w:rPr>
      </w:pPr>
    </w:p>
    <w:p w:rsidR="005D315E" w:rsidRPr="00D60E06" w:rsidRDefault="004373B0" w:rsidP="00EB3660">
      <w:pPr>
        <w:jc w:val="both"/>
        <w:rPr>
          <w:rFonts w:ascii="PT Sans Narrow" w:hAnsi="PT Sans Narrow"/>
          <w:b/>
        </w:rPr>
      </w:pPr>
      <w:r>
        <w:rPr>
          <w:rFonts w:ascii="PT Sans Narrow" w:hAnsi="PT Sans Narrow"/>
          <w:b/>
          <w:u w:val="single"/>
        </w:rPr>
        <w:t>1</w:t>
      </w:r>
      <w:r w:rsidR="00EB3660" w:rsidRPr="00D60E06">
        <w:rPr>
          <w:rFonts w:ascii="PT Sans Narrow" w:hAnsi="PT Sans Narrow"/>
          <w:b/>
          <w:u w:val="single"/>
        </w:rPr>
        <w:t>.2.</w:t>
      </w:r>
      <w:r w:rsidR="009D5B47" w:rsidRPr="00D60E06">
        <w:rPr>
          <w:rFonts w:ascii="PT Sans Narrow" w:hAnsi="PT Sans Narrow"/>
          <w:b/>
          <w:u w:val="single"/>
        </w:rPr>
        <w:t>8</w:t>
      </w:r>
      <w:r w:rsidR="00EB3660" w:rsidRPr="00D60E06">
        <w:rPr>
          <w:rFonts w:ascii="PT Sans Narrow" w:hAnsi="PT Sans Narrow"/>
          <w:b/>
          <w:u w:val="single"/>
        </w:rPr>
        <w:t>.</w:t>
      </w:r>
      <w:r w:rsidR="00EB3660" w:rsidRPr="00D60E06">
        <w:rPr>
          <w:rFonts w:ascii="PT Sans Narrow" w:hAnsi="PT Sans Narrow"/>
          <w:b/>
          <w:u w:val="single"/>
        </w:rPr>
        <w:tab/>
      </w:r>
      <w:r w:rsidR="00EB3660" w:rsidRPr="00D60E06">
        <w:rPr>
          <w:rFonts w:ascii="PT Sans Narrow" w:hAnsi="PT Sans Narrow"/>
          <w:b/>
          <w:u w:val="single"/>
        </w:rPr>
        <w:tab/>
        <w:t>OCHRONA KONSERWATORSKA</w:t>
      </w:r>
    </w:p>
    <w:p w:rsidR="00EB3660" w:rsidRPr="00B75489" w:rsidRDefault="00EB3660" w:rsidP="00EB3660">
      <w:pPr>
        <w:jc w:val="both"/>
        <w:rPr>
          <w:rFonts w:ascii="PT Sans Narrow" w:hAnsi="PT Sans Narrow"/>
          <w:szCs w:val="20"/>
        </w:rPr>
      </w:pPr>
      <w:r w:rsidRPr="00B75489">
        <w:rPr>
          <w:rFonts w:ascii="PT Sans Narrow" w:hAnsi="PT Sans Narrow"/>
          <w:szCs w:val="20"/>
        </w:rPr>
        <w:t xml:space="preserve">Działka, na której projektowana jest </w:t>
      </w:r>
      <w:r w:rsidR="0010235F">
        <w:rPr>
          <w:rFonts w:ascii="PT Sans Narrow" w:hAnsi="PT Sans Narrow"/>
          <w:szCs w:val="20"/>
        </w:rPr>
        <w:t>przedmiotowa inwestycja położona jest</w:t>
      </w:r>
      <w:r w:rsidR="0071628C" w:rsidRPr="00B75489">
        <w:rPr>
          <w:rFonts w:ascii="PT Sans Narrow" w:hAnsi="PT Sans Narrow"/>
          <w:szCs w:val="20"/>
        </w:rPr>
        <w:t> </w:t>
      </w:r>
      <w:r w:rsidRPr="00B75489">
        <w:rPr>
          <w:rFonts w:ascii="PT Sans Narrow" w:hAnsi="PT Sans Narrow"/>
          <w:szCs w:val="20"/>
        </w:rPr>
        <w:t xml:space="preserve">poza strefą ochrony konserwatorskiej. </w:t>
      </w:r>
      <w:r w:rsidR="00D60E06" w:rsidRPr="00B75489">
        <w:rPr>
          <w:rFonts w:ascii="PT Sans Narrow" w:hAnsi="PT Sans Narrow"/>
          <w:szCs w:val="20"/>
        </w:rPr>
        <w:t xml:space="preserve">Opracowywany budynek </w:t>
      </w:r>
      <w:r w:rsidR="00905DF3">
        <w:rPr>
          <w:rFonts w:ascii="PT Sans Narrow" w:hAnsi="PT Sans Narrow"/>
          <w:szCs w:val="20"/>
        </w:rPr>
        <w:t xml:space="preserve"> jest </w:t>
      </w:r>
      <w:r w:rsidR="00905DF3" w:rsidRPr="00905DF3">
        <w:rPr>
          <w:rFonts w:ascii="PT Sans Narrow" w:hAnsi="PT Sans Narrow"/>
          <w:b/>
          <w:szCs w:val="20"/>
        </w:rPr>
        <w:t>wpisany</w:t>
      </w:r>
      <w:r w:rsidRPr="00905DF3">
        <w:rPr>
          <w:rFonts w:ascii="PT Sans Narrow" w:hAnsi="PT Sans Narrow"/>
          <w:b/>
          <w:szCs w:val="20"/>
        </w:rPr>
        <w:t xml:space="preserve"> do rejestru zabytków</w:t>
      </w:r>
      <w:r w:rsidR="00B75489" w:rsidRPr="00905DF3">
        <w:rPr>
          <w:rFonts w:ascii="PT Sans Narrow" w:hAnsi="PT Sans Narrow"/>
          <w:b/>
          <w:szCs w:val="20"/>
        </w:rPr>
        <w:t xml:space="preserve"> Województwa Śląskiego</w:t>
      </w:r>
      <w:r w:rsidRPr="00B75489">
        <w:rPr>
          <w:rFonts w:ascii="PT Sans Narrow" w:hAnsi="PT Sans Narrow"/>
          <w:szCs w:val="20"/>
        </w:rPr>
        <w:t xml:space="preserve">. </w:t>
      </w:r>
    </w:p>
    <w:p w:rsidR="005173DD" w:rsidRDefault="004373B0" w:rsidP="001D5DB5">
      <w:pPr>
        <w:pStyle w:val="Nagwek3"/>
        <w:rPr>
          <w:rFonts w:ascii="PT Sans Narrow" w:hAnsi="PT Sans Narrow"/>
          <w:color w:val="auto"/>
          <w:u w:val="single"/>
        </w:rPr>
      </w:pPr>
      <w:bookmarkStart w:id="7" w:name="_Toc213325196"/>
      <w:r>
        <w:rPr>
          <w:rFonts w:ascii="PT Sans Narrow" w:hAnsi="PT Sans Narrow"/>
          <w:color w:val="auto"/>
          <w:u w:val="single"/>
        </w:rPr>
        <w:t>1</w:t>
      </w:r>
      <w:r w:rsidR="005173DD" w:rsidRPr="00B75489">
        <w:rPr>
          <w:rFonts w:ascii="PT Sans Narrow" w:hAnsi="PT Sans Narrow"/>
          <w:color w:val="auto"/>
          <w:u w:val="single"/>
        </w:rPr>
        <w:t>.3.</w:t>
      </w:r>
      <w:r w:rsidR="005173DD" w:rsidRPr="00B75489">
        <w:rPr>
          <w:rFonts w:ascii="PT Sans Narrow" w:hAnsi="PT Sans Narrow"/>
          <w:color w:val="auto"/>
          <w:u w:val="single"/>
        </w:rPr>
        <w:tab/>
      </w:r>
      <w:r w:rsidR="005173DD" w:rsidRPr="00B75489">
        <w:rPr>
          <w:rFonts w:ascii="PT Sans Narrow" w:hAnsi="PT Sans Narrow"/>
          <w:color w:val="auto"/>
          <w:u w:val="single"/>
        </w:rPr>
        <w:tab/>
      </w:r>
      <w:r w:rsidR="00022469" w:rsidRPr="00B75489">
        <w:rPr>
          <w:rFonts w:ascii="PT Sans Narrow" w:hAnsi="PT Sans Narrow"/>
          <w:color w:val="auto"/>
          <w:u w:val="single"/>
        </w:rPr>
        <w:t>PROJEKTOWANE ZAGOSPODAROWANIE TERENU</w:t>
      </w:r>
      <w:r w:rsidR="00793B52" w:rsidRPr="00B75489">
        <w:rPr>
          <w:rFonts w:ascii="PT Sans Narrow" w:hAnsi="PT Sans Narrow"/>
          <w:color w:val="auto"/>
          <w:u w:val="single"/>
        </w:rPr>
        <w:t>.</w:t>
      </w:r>
      <w:bookmarkEnd w:id="7"/>
    </w:p>
    <w:p w:rsidR="004C66AD" w:rsidRDefault="00E71557" w:rsidP="00F35631">
      <w:pPr>
        <w:jc w:val="both"/>
        <w:rPr>
          <w:rFonts w:ascii="PT Sans Narrow" w:hAnsi="PT Sans Narrow"/>
        </w:rPr>
      </w:pPr>
      <w:r>
        <w:rPr>
          <w:rFonts w:ascii="PT Sans Narrow" w:hAnsi="PT Sans Narrow"/>
        </w:rPr>
        <w:t xml:space="preserve">Projektowana inwestycja zakłada </w:t>
      </w:r>
      <w:r w:rsidR="00527975">
        <w:rPr>
          <w:rFonts w:ascii="PT Sans Narrow" w:hAnsi="PT Sans Narrow"/>
        </w:rPr>
        <w:t>wykonanie</w:t>
      </w:r>
      <w:r>
        <w:rPr>
          <w:rFonts w:ascii="PT Sans Narrow" w:hAnsi="PT Sans Narrow"/>
        </w:rPr>
        <w:t xml:space="preserve"> pochylni stalowej, opartej na belkach</w:t>
      </w:r>
      <w:r w:rsidR="00527975">
        <w:rPr>
          <w:rFonts w:ascii="PT Sans Narrow" w:hAnsi="PT Sans Narrow"/>
        </w:rPr>
        <w:t xml:space="preserve"> stalowych. Umieszczona ona zostanie</w:t>
      </w:r>
      <w:r>
        <w:rPr>
          <w:rFonts w:ascii="PT Sans Narrow" w:hAnsi="PT Sans Narrow"/>
        </w:rPr>
        <w:t xml:space="preserve"> w </w:t>
      </w:r>
      <w:r w:rsidR="0022787A">
        <w:rPr>
          <w:rFonts w:ascii="PT Sans Narrow" w:hAnsi="PT Sans Narrow"/>
        </w:rPr>
        <w:t>,,</w:t>
      </w:r>
      <w:r>
        <w:rPr>
          <w:rFonts w:ascii="PT Sans Narrow" w:hAnsi="PT Sans Narrow"/>
        </w:rPr>
        <w:t>studni okiennej</w:t>
      </w:r>
      <w:r w:rsidR="0022787A">
        <w:rPr>
          <w:rFonts w:ascii="PT Sans Narrow" w:hAnsi="PT Sans Narrow"/>
        </w:rPr>
        <w:t>"</w:t>
      </w:r>
      <w:r w:rsidR="00527975">
        <w:rPr>
          <w:rFonts w:ascii="PT Sans Narrow" w:hAnsi="PT Sans Narrow"/>
        </w:rPr>
        <w:t>,</w:t>
      </w:r>
      <w:r>
        <w:rPr>
          <w:rFonts w:ascii="PT Sans Narrow" w:hAnsi="PT Sans Narrow"/>
        </w:rPr>
        <w:t xml:space="preserve"> zlokalizowanej na zachód od wejścia głównego. Inwestycja wymaga rozbiórki fragmentu muru oporowego </w:t>
      </w:r>
      <w:r w:rsidR="00527975">
        <w:rPr>
          <w:rFonts w:ascii="PT Sans Narrow" w:hAnsi="PT Sans Narrow"/>
        </w:rPr>
        <w:t xml:space="preserve">tej </w:t>
      </w:r>
      <w:r>
        <w:rPr>
          <w:rFonts w:ascii="PT Sans Narrow" w:hAnsi="PT Sans Narrow"/>
        </w:rPr>
        <w:t>studni, a także rozbiórki i odbudowy schodów terenowych</w:t>
      </w:r>
      <w:r w:rsidR="00527975">
        <w:rPr>
          <w:rFonts w:ascii="PT Sans Narrow" w:hAnsi="PT Sans Narrow"/>
        </w:rPr>
        <w:t>-</w:t>
      </w:r>
      <w:r>
        <w:rPr>
          <w:rFonts w:ascii="PT Sans Narrow" w:hAnsi="PT Sans Narrow"/>
        </w:rPr>
        <w:t xml:space="preserve"> w odległości około 40cm od ich pierwotnego położenia. </w:t>
      </w:r>
      <w:r w:rsidR="004C66AD">
        <w:rPr>
          <w:rFonts w:ascii="PT Sans Narrow" w:hAnsi="PT Sans Narrow"/>
        </w:rPr>
        <w:t>Realizacja i</w:t>
      </w:r>
      <w:r>
        <w:rPr>
          <w:rFonts w:ascii="PT Sans Narrow" w:hAnsi="PT Sans Narrow"/>
        </w:rPr>
        <w:t>nwestycj</w:t>
      </w:r>
      <w:r w:rsidR="004C66AD">
        <w:rPr>
          <w:rFonts w:ascii="PT Sans Narrow" w:hAnsi="PT Sans Narrow"/>
        </w:rPr>
        <w:t>i</w:t>
      </w:r>
      <w:r>
        <w:rPr>
          <w:rFonts w:ascii="PT Sans Narrow" w:hAnsi="PT Sans Narrow"/>
        </w:rPr>
        <w:t xml:space="preserve"> nie będzie wpływać na dostęp do obiektu</w:t>
      </w:r>
      <w:r w:rsidR="004C66AD">
        <w:rPr>
          <w:rFonts w:ascii="PT Sans Narrow" w:hAnsi="PT Sans Narrow"/>
        </w:rPr>
        <w:t>.</w:t>
      </w:r>
      <w:r>
        <w:rPr>
          <w:rFonts w:ascii="PT Sans Narrow" w:hAnsi="PT Sans Narrow"/>
        </w:rPr>
        <w:t xml:space="preserve"> </w:t>
      </w:r>
      <w:r w:rsidR="004C66AD">
        <w:rPr>
          <w:rFonts w:ascii="PT Sans Narrow" w:hAnsi="PT Sans Narrow"/>
        </w:rPr>
        <w:t>Będzie się on odbywać bez zakłóceń po</w:t>
      </w:r>
      <w:r w:rsidRPr="00787CAC">
        <w:rPr>
          <w:rFonts w:ascii="PT Sans Narrow" w:hAnsi="PT Sans Narrow"/>
        </w:rPr>
        <w:t>przez wejście główne</w:t>
      </w:r>
      <w:r w:rsidR="004C66AD">
        <w:rPr>
          <w:rFonts w:ascii="PT Sans Narrow" w:hAnsi="PT Sans Narrow"/>
        </w:rPr>
        <w:t>,</w:t>
      </w:r>
      <w:r w:rsidRPr="00787CAC">
        <w:rPr>
          <w:rFonts w:ascii="PT Sans Narrow" w:hAnsi="PT Sans Narrow"/>
        </w:rPr>
        <w:t xml:space="preserve"> zlokalizowane od ulicy Wybrzeża Armii Krajowej</w:t>
      </w:r>
      <w:r w:rsidR="004C66AD">
        <w:rPr>
          <w:rFonts w:ascii="PT Sans Narrow" w:hAnsi="PT Sans Narrow"/>
        </w:rPr>
        <w:t>-</w:t>
      </w:r>
      <w:r w:rsidRPr="00787CAC">
        <w:rPr>
          <w:rFonts w:ascii="PT Sans Narrow" w:hAnsi="PT Sans Narrow"/>
        </w:rPr>
        <w:t xml:space="preserve"> które pozostaje bez zmian. </w:t>
      </w:r>
      <w:r w:rsidR="004C66AD">
        <w:rPr>
          <w:rFonts w:ascii="PT Sans Narrow" w:hAnsi="PT Sans Narrow"/>
        </w:rPr>
        <w:t>Projektowana p</w:t>
      </w:r>
      <w:r w:rsidRPr="00787CAC">
        <w:rPr>
          <w:rFonts w:ascii="PT Sans Narrow" w:hAnsi="PT Sans Narrow"/>
        </w:rPr>
        <w:t>ochylnia zapewni dostęp dla osób poruszających się na wózkach inwalidzkich</w:t>
      </w:r>
      <w:r w:rsidR="00F0630F">
        <w:rPr>
          <w:rFonts w:ascii="PT Sans Narrow" w:hAnsi="PT Sans Narrow"/>
        </w:rPr>
        <w:t xml:space="preserve">. </w:t>
      </w:r>
    </w:p>
    <w:p w:rsidR="00527975" w:rsidRDefault="00953DF7" w:rsidP="00F35631">
      <w:pPr>
        <w:jc w:val="both"/>
        <w:rPr>
          <w:rFonts w:ascii="PT Sans Narrow" w:hAnsi="PT Sans Narrow"/>
          <w:szCs w:val="20"/>
        </w:rPr>
      </w:pPr>
      <w:r w:rsidRPr="00787CAC">
        <w:rPr>
          <w:rFonts w:ascii="PT Sans Narrow" w:hAnsi="PT Sans Narrow"/>
          <w:szCs w:val="20"/>
        </w:rPr>
        <w:t>Eleme</w:t>
      </w:r>
      <w:r w:rsidR="004C66AD">
        <w:rPr>
          <w:rFonts w:ascii="PT Sans Narrow" w:hAnsi="PT Sans Narrow"/>
          <w:szCs w:val="20"/>
        </w:rPr>
        <w:t>nty zagospodarowania ww. terenu</w:t>
      </w:r>
      <w:r w:rsidRPr="00787CAC">
        <w:rPr>
          <w:rFonts w:ascii="PT Sans Narrow" w:hAnsi="PT Sans Narrow"/>
          <w:szCs w:val="20"/>
        </w:rPr>
        <w:t xml:space="preserve"> działki nr 5</w:t>
      </w:r>
      <w:r w:rsidR="00E71557" w:rsidRPr="00787CAC">
        <w:rPr>
          <w:rFonts w:ascii="PT Sans Narrow" w:hAnsi="PT Sans Narrow"/>
          <w:szCs w:val="20"/>
        </w:rPr>
        <w:t>27</w:t>
      </w:r>
      <w:r w:rsidR="004C66AD">
        <w:rPr>
          <w:rFonts w:ascii="PT Sans Narrow" w:hAnsi="PT Sans Narrow"/>
          <w:szCs w:val="20"/>
        </w:rPr>
        <w:t>, zlokalizowanej</w:t>
      </w:r>
      <w:r w:rsidRPr="00787CAC">
        <w:rPr>
          <w:rFonts w:ascii="PT Sans Narrow" w:hAnsi="PT Sans Narrow"/>
          <w:szCs w:val="20"/>
        </w:rPr>
        <w:t xml:space="preserve"> przy ulicy Wybrzeża Armii Krajowej </w:t>
      </w:r>
      <w:r w:rsidR="004C66AD">
        <w:rPr>
          <w:rFonts w:ascii="PT Sans Narrow" w:hAnsi="PT Sans Narrow"/>
          <w:szCs w:val="20"/>
        </w:rPr>
        <w:t>takie jak</w:t>
      </w:r>
      <w:r w:rsidRPr="00787CAC">
        <w:rPr>
          <w:rFonts w:ascii="PT Sans Narrow" w:hAnsi="PT Sans Narrow"/>
          <w:szCs w:val="20"/>
        </w:rPr>
        <w:t xml:space="preserve"> istniejący budynek</w:t>
      </w:r>
      <w:r w:rsidR="004C66AD">
        <w:rPr>
          <w:rFonts w:ascii="PT Sans Narrow" w:hAnsi="PT Sans Narrow"/>
          <w:szCs w:val="20"/>
        </w:rPr>
        <w:t xml:space="preserve"> szpitala,</w:t>
      </w:r>
      <w:r w:rsidRPr="00787CAC">
        <w:rPr>
          <w:rFonts w:ascii="PT Sans Narrow" w:hAnsi="PT Sans Narrow"/>
          <w:szCs w:val="20"/>
        </w:rPr>
        <w:t xml:space="preserve"> nawierzchnie utwardzone jezdne i piesze pozostają bez zmian</w:t>
      </w:r>
      <w:r w:rsidR="004C66AD">
        <w:rPr>
          <w:rFonts w:ascii="PT Sans Narrow" w:hAnsi="PT Sans Narrow"/>
          <w:szCs w:val="20"/>
        </w:rPr>
        <w:t>. W</w:t>
      </w:r>
      <w:r w:rsidR="00B72653">
        <w:rPr>
          <w:rFonts w:ascii="PT Sans Narrow" w:hAnsi="PT Sans Narrow"/>
          <w:szCs w:val="20"/>
        </w:rPr>
        <w:t xml:space="preserve">yjątkiem </w:t>
      </w:r>
      <w:r w:rsidR="004C66AD">
        <w:rPr>
          <w:rFonts w:ascii="PT Sans Narrow" w:hAnsi="PT Sans Narrow"/>
          <w:szCs w:val="20"/>
        </w:rPr>
        <w:t xml:space="preserve">jest </w:t>
      </w:r>
      <w:r w:rsidR="00B72653">
        <w:rPr>
          <w:rFonts w:ascii="PT Sans Narrow" w:hAnsi="PT Sans Narrow"/>
          <w:szCs w:val="20"/>
        </w:rPr>
        <w:t>fragmentu komunikacji pieszej</w:t>
      </w:r>
      <w:r w:rsidR="004C66AD">
        <w:rPr>
          <w:rFonts w:ascii="PT Sans Narrow" w:hAnsi="PT Sans Narrow"/>
          <w:szCs w:val="20"/>
        </w:rPr>
        <w:t>,</w:t>
      </w:r>
      <w:r w:rsidR="00B72653">
        <w:rPr>
          <w:rFonts w:ascii="PT Sans Narrow" w:hAnsi="PT Sans Narrow"/>
          <w:szCs w:val="20"/>
        </w:rPr>
        <w:t xml:space="preserve"> biegnąc</w:t>
      </w:r>
      <w:r w:rsidR="004C66AD">
        <w:rPr>
          <w:rFonts w:ascii="PT Sans Narrow" w:hAnsi="PT Sans Narrow"/>
          <w:szCs w:val="20"/>
        </w:rPr>
        <w:t>y</w:t>
      </w:r>
      <w:r w:rsidR="00B72653">
        <w:rPr>
          <w:rFonts w:ascii="PT Sans Narrow" w:hAnsi="PT Sans Narrow"/>
          <w:szCs w:val="20"/>
        </w:rPr>
        <w:t xml:space="preserve"> równolegle do muru ,,studni okiennej"</w:t>
      </w:r>
      <w:r w:rsidR="004C66AD">
        <w:rPr>
          <w:rFonts w:ascii="PT Sans Narrow" w:hAnsi="PT Sans Narrow"/>
          <w:szCs w:val="20"/>
        </w:rPr>
        <w:t>, w której zlokalizowana będzie pochylnia</w:t>
      </w:r>
      <w:r w:rsidRPr="00787CAC">
        <w:rPr>
          <w:rFonts w:ascii="PT Sans Narrow" w:hAnsi="PT Sans Narrow"/>
          <w:szCs w:val="20"/>
        </w:rPr>
        <w:t>.</w:t>
      </w:r>
      <w:r w:rsidR="00B72653">
        <w:rPr>
          <w:rFonts w:ascii="PT Sans Narrow" w:hAnsi="PT Sans Narrow"/>
          <w:szCs w:val="20"/>
        </w:rPr>
        <w:t xml:space="preserve"> </w:t>
      </w:r>
      <w:r w:rsidR="00527975">
        <w:rPr>
          <w:rFonts w:ascii="PT Sans Narrow" w:hAnsi="PT Sans Narrow"/>
          <w:szCs w:val="20"/>
        </w:rPr>
        <w:t xml:space="preserve">Na fragmencie, gdzie </w:t>
      </w:r>
      <w:r w:rsidR="004C66AD">
        <w:rPr>
          <w:rFonts w:ascii="PT Sans Narrow" w:hAnsi="PT Sans Narrow"/>
          <w:szCs w:val="20"/>
        </w:rPr>
        <w:t xml:space="preserve">odbywać się będzie komunikacja piesza </w:t>
      </w:r>
      <w:r w:rsidR="00B72653">
        <w:rPr>
          <w:rFonts w:ascii="PT Sans Narrow" w:hAnsi="PT Sans Narrow"/>
          <w:szCs w:val="20"/>
        </w:rPr>
        <w:t>planowane jest podniesienie terenu o 18cm względem obecnie istniejącej nawierzchni.</w:t>
      </w:r>
      <w:r w:rsidRPr="00787CAC">
        <w:rPr>
          <w:rFonts w:ascii="PT Sans Narrow" w:hAnsi="PT Sans Narrow"/>
          <w:szCs w:val="20"/>
        </w:rPr>
        <w:t xml:space="preserve"> </w:t>
      </w:r>
    </w:p>
    <w:p w:rsidR="00232FDD" w:rsidRPr="00527975" w:rsidRDefault="00953DF7" w:rsidP="005173DD">
      <w:pPr>
        <w:jc w:val="both"/>
        <w:rPr>
          <w:rFonts w:ascii="PT Sans Narrow" w:hAnsi="PT Sans Narrow"/>
        </w:rPr>
      </w:pPr>
      <w:r w:rsidRPr="00787CAC">
        <w:rPr>
          <w:rFonts w:ascii="PT Sans Narrow" w:hAnsi="PT Sans Narrow"/>
          <w:szCs w:val="20"/>
        </w:rPr>
        <w:t xml:space="preserve">Zewnętrzna obsługa komunikacyjna (jezdna i piesza) przedmiotowego terenu odbywa się </w:t>
      </w:r>
      <w:r w:rsidR="00527975">
        <w:rPr>
          <w:rFonts w:ascii="PT Sans Narrow" w:hAnsi="PT Sans Narrow"/>
          <w:szCs w:val="20"/>
        </w:rPr>
        <w:t>obecnie z</w:t>
      </w:r>
      <w:r w:rsidRPr="00787CAC">
        <w:rPr>
          <w:rFonts w:ascii="PT Sans Narrow" w:hAnsi="PT Sans Narrow"/>
          <w:szCs w:val="20"/>
        </w:rPr>
        <w:t xml:space="preserve"> drogi publicznej tj. z ulicy Wybrzeża Armii Krajowej (bez zmian). Inwestycja nie narusza normatywnych odległości zabudowy od granicy działki i nie utrudnia korzystania z działek sąsiednich. Inwestycja została zaprojektowana</w:t>
      </w:r>
      <w:r w:rsidRPr="00E71557">
        <w:rPr>
          <w:rFonts w:ascii="PT Sans Narrow" w:hAnsi="PT Sans Narrow"/>
          <w:szCs w:val="20"/>
        </w:rPr>
        <w:t xml:space="preserve"> z uwzględnieniem kubatur wysokości i dyspozycji przestrzennych pasujących do istniejącego budynku. </w:t>
      </w:r>
      <w:r w:rsidR="002520C4" w:rsidRPr="00787CAC">
        <w:rPr>
          <w:rFonts w:ascii="PT Sans Narrow" w:hAnsi="PT Sans Narrow"/>
          <w:szCs w:val="20"/>
        </w:rPr>
        <w:t xml:space="preserve">Zmiana zagospodarowania terenu obejmuje </w:t>
      </w:r>
      <w:r w:rsidR="00787CAC" w:rsidRPr="00787CAC">
        <w:rPr>
          <w:rFonts w:ascii="PT Sans Narrow" w:hAnsi="PT Sans Narrow"/>
          <w:szCs w:val="20"/>
        </w:rPr>
        <w:t>rozbiórkę i następnie odbudowę schodów terenowych przesuniętych o około 40 cm względem pierwotnego położenia, a także utworzeni pochylni dla osób z niepełnosprawnościami w studni okiennej budynku</w:t>
      </w:r>
      <w:r w:rsidR="00527975">
        <w:rPr>
          <w:rFonts w:ascii="PT Sans Narrow" w:hAnsi="PT Sans Narrow"/>
          <w:szCs w:val="20"/>
        </w:rPr>
        <w:t>. B</w:t>
      </w:r>
      <w:r w:rsidR="00787CAC" w:rsidRPr="00787CAC">
        <w:rPr>
          <w:rFonts w:ascii="PT Sans Narrow" w:hAnsi="PT Sans Narrow"/>
          <w:szCs w:val="20"/>
        </w:rPr>
        <w:t xml:space="preserve">ędzie </w:t>
      </w:r>
      <w:r w:rsidR="00527975">
        <w:rPr>
          <w:rFonts w:ascii="PT Sans Narrow" w:hAnsi="PT Sans Narrow"/>
          <w:szCs w:val="20"/>
        </w:rPr>
        <w:t xml:space="preserve">to </w:t>
      </w:r>
      <w:r w:rsidR="00787CAC" w:rsidRPr="00787CAC">
        <w:rPr>
          <w:rFonts w:ascii="PT Sans Narrow" w:hAnsi="PT Sans Narrow"/>
          <w:szCs w:val="20"/>
        </w:rPr>
        <w:t>wymagać rozbiórki fragmentu</w:t>
      </w:r>
      <w:r w:rsidR="00F479A1">
        <w:rPr>
          <w:rFonts w:ascii="PT Sans Narrow" w:hAnsi="PT Sans Narrow"/>
          <w:szCs w:val="20"/>
        </w:rPr>
        <w:t xml:space="preserve"> muru oporowego studni okiennej</w:t>
      </w:r>
      <w:r w:rsidR="00787CAC" w:rsidRPr="00787CAC">
        <w:rPr>
          <w:rFonts w:ascii="PT Sans Narrow" w:hAnsi="PT Sans Narrow"/>
          <w:szCs w:val="20"/>
        </w:rPr>
        <w:t>.</w:t>
      </w:r>
    </w:p>
    <w:p w:rsidR="00E71557" w:rsidRPr="008303F3" w:rsidRDefault="00E71557" w:rsidP="005173DD">
      <w:pPr>
        <w:jc w:val="both"/>
        <w:rPr>
          <w:rFonts w:ascii="PT Sans Narrow" w:hAnsi="PT Sans Narrow"/>
          <w:color w:val="FF0000"/>
          <w:szCs w:val="20"/>
        </w:rPr>
      </w:pPr>
    </w:p>
    <w:p w:rsidR="005D315E" w:rsidRPr="00B75489" w:rsidRDefault="004373B0" w:rsidP="005173DD">
      <w:pPr>
        <w:jc w:val="both"/>
        <w:rPr>
          <w:rFonts w:ascii="PT Sans Narrow" w:hAnsi="PT Sans Narrow"/>
          <w:b/>
        </w:rPr>
      </w:pPr>
      <w:r>
        <w:rPr>
          <w:rFonts w:ascii="PT Sans Narrow" w:hAnsi="PT Sans Narrow"/>
          <w:b/>
          <w:u w:val="single"/>
        </w:rPr>
        <w:t>1</w:t>
      </w:r>
      <w:r w:rsidR="00232FDD" w:rsidRPr="00B75489">
        <w:rPr>
          <w:rFonts w:ascii="PT Sans Narrow" w:hAnsi="PT Sans Narrow"/>
          <w:b/>
          <w:u w:val="single"/>
        </w:rPr>
        <w:t>.3.</w:t>
      </w:r>
      <w:r w:rsidR="00A06A48" w:rsidRPr="00B75489">
        <w:rPr>
          <w:rFonts w:ascii="PT Sans Narrow" w:hAnsi="PT Sans Narrow"/>
          <w:b/>
          <w:u w:val="single"/>
        </w:rPr>
        <w:t>1</w:t>
      </w:r>
      <w:r w:rsidR="00232FDD" w:rsidRPr="00B75489">
        <w:rPr>
          <w:rFonts w:ascii="PT Sans Narrow" w:hAnsi="PT Sans Narrow"/>
          <w:b/>
          <w:u w:val="single"/>
        </w:rPr>
        <w:t>.</w:t>
      </w:r>
      <w:r w:rsidR="00232FDD" w:rsidRPr="00B75489">
        <w:rPr>
          <w:rFonts w:ascii="PT Sans Narrow" w:hAnsi="PT Sans Narrow"/>
          <w:b/>
          <w:u w:val="single"/>
        </w:rPr>
        <w:tab/>
      </w:r>
      <w:r w:rsidR="00232FDD" w:rsidRPr="00B75489">
        <w:rPr>
          <w:rFonts w:ascii="PT Sans Narrow" w:hAnsi="PT Sans Narrow"/>
          <w:b/>
          <w:u w:val="single"/>
        </w:rPr>
        <w:tab/>
        <w:t>UKSZTAŁTOWANIE TERENU I ZAGOSPODAROWANIE MAS ZIEMNYCH NA DZIAŁCE.</w:t>
      </w:r>
    </w:p>
    <w:p w:rsidR="009F469B" w:rsidRPr="00B75489" w:rsidRDefault="004649DB" w:rsidP="005173DD">
      <w:pPr>
        <w:jc w:val="both"/>
        <w:rPr>
          <w:rFonts w:ascii="PT Sans Narrow" w:hAnsi="PT Sans Narrow"/>
        </w:rPr>
      </w:pPr>
      <w:r>
        <w:rPr>
          <w:rFonts w:ascii="PT Sans Narrow" w:hAnsi="PT Sans Narrow"/>
        </w:rPr>
        <w:t>Zagospodarowanie terenu</w:t>
      </w:r>
      <w:r w:rsidR="009F469B" w:rsidRPr="00B75489">
        <w:rPr>
          <w:rFonts w:ascii="PT Sans Narrow" w:hAnsi="PT Sans Narrow"/>
        </w:rPr>
        <w:t xml:space="preserve"> zmienia uks</w:t>
      </w:r>
      <w:r w:rsidR="00AC04C9">
        <w:rPr>
          <w:rFonts w:ascii="PT Sans Narrow" w:hAnsi="PT Sans Narrow"/>
        </w:rPr>
        <w:t>ztałtowanie</w:t>
      </w:r>
      <w:r w:rsidR="009F469B" w:rsidRPr="00B75489">
        <w:rPr>
          <w:rFonts w:ascii="PT Sans Narrow" w:hAnsi="PT Sans Narrow"/>
        </w:rPr>
        <w:t xml:space="preserve"> terenu na działce nr 5</w:t>
      </w:r>
      <w:r w:rsidR="00B75489">
        <w:rPr>
          <w:rFonts w:ascii="PT Sans Narrow" w:hAnsi="PT Sans Narrow"/>
        </w:rPr>
        <w:t>27</w:t>
      </w:r>
      <w:r>
        <w:rPr>
          <w:rFonts w:ascii="PT Sans Narrow" w:hAnsi="PT Sans Narrow"/>
        </w:rPr>
        <w:t xml:space="preserve"> w sposób nieznaczny. Na odcinku chodnika zlokalizowanego wzdłuż studni okiennej objętej opracowaniem została zaplanowana zmiana ukształtowania terenu. W kierunku północno-zachodnim zaprojektowane zostało podniesienie terenu o 18cm </w:t>
      </w:r>
      <w:r w:rsidR="000716D5">
        <w:rPr>
          <w:rFonts w:ascii="PT Sans Narrow" w:hAnsi="PT Sans Narrow"/>
        </w:rPr>
        <w:t xml:space="preserve">na odległości 16m, </w:t>
      </w:r>
      <w:r>
        <w:rPr>
          <w:rFonts w:ascii="PT Sans Narrow" w:hAnsi="PT Sans Narrow"/>
        </w:rPr>
        <w:t xml:space="preserve">w stosunku do istniejącego, aby było możliwe połączenie poziomu +/-0.00 posadzki z </w:t>
      </w:r>
      <w:r w:rsidR="00AC04C9">
        <w:rPr>
          <w:rFonts w:ascii="PT Sans Narrow" w:hAnsi="PT Sans Narrow"/>
        </w:rPr>
        <w:t xml:space="preserve">projektowanym </w:t>
      </w:r>
      <w:r>
        <w:rPr>
          <w:rFonts w:ascii="PT Sans Narrow" w:hAnsi="PT Sans Narrow"/>
        </w:rPr>
        <w:t>chodnikiem na poziomie -0.90m.</w:t>
      </w:r>
    </w:p>
    <w:p w:rsidR="00431995" w:rsidRPr="008303F3" w:rsidRDefault="00431995" w:rsidP="005173DD">
      <w:pPr>
        <w:jc w:val="both"/>
        <w:rPr>
          <w:rFonts w:ascii="PT Sans Narrow" w:hAnsi="PT Sans Narrow"/>
          <w:b/>
          <w:color w:val="FF0000"/>
          <w:u w:val="single"/>
        </w:rPr>
      </w:pPr>
    </w:p>
    <w:p w:rsidR="005D315E" w:rsidRPr="00B75489" w:rsidRDefault="004373B0" w:rsidP="00232FDD">
      <w:pPr>
        <w:jc w:val="both"/>
        <w:rPr>
          <w:rFonts w:ascii="PT Sans Narrow" w:hAnsi="PT Sans Narrow"/>
        </w:rPr>
      </w:pPr>
      <w:r>
        <w:rPr>
          <w:rFonts w:ascii="PT Sans Narrow" w:hAnsi="PT Sans Narrow"/>
          <w:b/>
          <w:u w:val="single"/>
        </w:rPr>
        <w:t>1</w:t>
      </w:r>
      <w:r w:rsidR="00232FDD" w:rsidRPr="00B75489">
        <w:rPr>
          <w:rFonts w:ascii="PT Sans Narrow" w:hAnsi="PT Sans Narrow"/>
          <w:b/>
          <w:u w:val="single"/>
        </w:rPr>
        <w:t>.3.</w:t>
      </w:r>
      <w:r w:rsidR="00A06A48" w:rsidRPr="00B75489">
        <w:rPr>
          <w:rFonts w:ascii="PT Sans Narrow" w:hAnsi="PT Sans Narrow"/>
          <w:b/>
          <w:u w:val="single"/>
        </w:rPr>
        <w:t>2</w:t>
      </w:r>
      <w:r w:rsidR="00232FDD" w:rsidRPr="00B75489">
        <w:rPr>
          <w:rFonts w:ascii="PT Sans Narrow" w:hAnsi="PT Sans Narrow"/>
          <w:b/>
          <w:u w:val="single"/>
        </w:rPr>
        <w:t>.</w:t>
      </w:r>
      <w:r w:rsidR="00232FDD" w:rsidRPr="00B75489">
        <w:rPr>
          <w:rFonts w:ascii="PT Sans Narrow" w:hAnsi="PT Sans Narrow"/>
          <w:b/>
          <w:u w:val="single"/>
        </w:rPr>
        <w:tab/>
      </w:r>
      <w:r w:rsidR="00232FDD" w:rsidRPr="00B75489">
        <w:rPr>
          <w:rFonts w:ascii="PT Sans Narrow" w:hAnsi="PT Sans Narrow"/>
          <w:b/>
          <w:u w:val="single"/>
        </w:rPr>
        <w:tab/>
        <w:t>ZIELEŃ.</w:t>
      </w:r>
    </w:p>
    <w:p w:rsidR="00232FDD" w:rsidRPr="00B75489" w:rsidRDefault="007103EE" w:rsidP="00232FDD">
      <w:pPr>
        <w:jc w:val="both"/>
        <w:rPr>
          <w:rFonts w:ascii="PT Sans Narrow" w:hAnsi="PT Sans Narrow"/>
        </w:rPr>
      </w:pPr>
      <w:r>
        <w:rPr>
          <w:rFonts w:ascii="PT Sans Narrow" w:hAnsi="PT Sans Narrow"/>
        </w:rPr>
        <w:t>Inwestycja</w:t>
      </w:r>
      <w:r w:rsidR="00527975">
        <w:rPr>
          <w:rFonts w:ascii="PT Sans Narrow" w:hAnsi="PT Sans Narrow"/>
        </w:rPr>
        <w:t xml:space="preserve"> </w:t>
      </w:r>
      <w:r w:rsidR="00B17853" w:rsidRPr="00B75489">
        <w:rPr>
          <w:rFonts w:ascii="PT Sans Narrow" w:hAnsi="PT Sans Narrow"/>
        </w:rPr>
        <w:t>wpłynie</w:t>
      </w:r>
      <w:r w:rsidR="009B3F7E">
        <w:rPr>
          <w:rFonts w:ascii="PT Sans Narrow" w:hAnsi="PT Sans Narrow"/>
        </w:rPr>
        <w:t xml:space="preserve"> nieznacznie</w:t>
      </w:r>
      <w:r w:rsidR="00B17853" w:rsidRPr="00B75489">
        <w:rPr>
          <w:rFonts w:ascii="PT Sans Narrow" w:hAnsi="PT Sans Narrow"/>
        </w:rPr>
        <w:t xml:space="preserve"> na powierzchnię biologicz</w:t>
      </w:r>
      <w:r w:rsidR="00AB3D4C" w:rsidRPr="00B75489">
        <w:rPr>
          <w:rFonts w:ascii="PT Sans Narrow" w:hAnsi="PT Sans Narrow"/>
        </w:rPr>
        <w:t>n</w:t>
      </w:r>
      <w:r w:rsidR="00B75489">
        <w:rPr>
          <w:rFonts w:ascii="PT Sans Narrow" w:hAnsi="PT Sans Narrow"/>
        </w:rPr>
        <w:t>ie czynną</w:t>
      </w:r>
      <w:r w:rsidR="00527975">
        <w:rPr>
          <w:rFonts w:ascii="PT Sans Narrow" w:hAnsi="PT Sans Narrow"/>
        </w:rPr>
        <w:t xml:space="preserve"> terenu</w:t>
      </w:r>
      <w:r w:rsidR="005E79DC">
        <w:rPr>
          <w:rFonts w:ascii="PT Sans Narrow" w:hAnsi="PT Sans Narrow"/>
        </w:rPr>
        <w:t>-</w:t>
      </w:r>
      <w:r w:rsidR="009B3F7E">
        <w:rPr>
          <w:rFonts w:ascii="PT Sans Narrow" w:hAnsi="PT Sans Narrow"/>
        </w:rPr>
        <w:t xml:space="preserve"> ze względu na dobudowanie pochylni dla osób z niepełnosprawnościami do Budynku Głównego Narodowego Instytutu Onkologii im. Marii Skłodowskiej-Curiee</w:t>
      </w:r>
      <w:r w:rsidR="00527975" w:rsidRPr="00527975">
        <w:rPr>
          <w:rFonts w:ascii="PT Sans Narrow" w:hAnsi="PT Sans Narrow"/>
        </w:rPr>
        <w:t xml:space="preserve"> </w:t>
      </w:r>
      <w:r w:rsidR="00527975" w:rsidRPr="009B3F7E">
        <w:rPr>
          <w:rFonts w:ascii="PT Sans Narrow" w:hAnsi="PT Sans Narrow"/>
        </w:rPr>
        <w:t>zostanie ona pomniejszona o 2m</w:t>
      </w:r>
      <w:r w:rsidR="00527975" w:rsidRPr="009B3F7E">
        <w:rPr>
          <w:rFonts w:ascii="PT Sans Narrow" w:hAnsi="PT Sans Narrow"/>
          <w:szCs w:val="20"/>
          <w:vertAlign w:val="superscript"/>
        </w:rPr>
        <w:t>2</w:t>
      </w:r>
      <w:r w:rsidR="00527975">
        <w:rPr>
          <w:rFonts w:ascii="PT Sans Narrow" w:hAnsi="PT Sans Narrow"/>
          <w:szCs w:val="20"/>
          <w:vertAlign w:val="superscript"/>
        </w:rPr>
        <w:t xml:space="preserve"> </w:t>
      </w:r>
      <w:r w:rsidR="00527975">
        <w:rPr>
          <w:rFonts w:ascii="PT Sans Narrow" w:hAnsi="PT Sans Narrow"/>
        </w:rPr>
        <w:t>na rzecz powierzchni zabudowanej</w:t>
      </w:r>
      <w:r w:rsidR="009B3F7E">
        <w:rPr>
          <w:rFonts w:ascii="PT Sans Narrow" w:hAnsi="PT Sans Narrow"/>
        </w:rPr>
        <w:t>.</w:t>
      </w:r>
    </w:p>
    <w:p w:rsidR="00B17853" w:rsidRPr="008303F3" w:rsidRDefault="00B17853" w:rsidP="00232FDD">
      <w:pPr>
        <w:jc w:val="both"/>
        <w:rPr>
          <w:rFonts w:ascii="PT Sans Narrow" w:hAnsi="PT Sans Narrow"/>
          <w:color w:val="FF0000"/>
          <w:szCs w:val="20"/>
        </w:rPr>
      </w:pPr>
    </w:p>
    <w:p w:rsidR="005D315E" w:rsidRPr="00391C82" w:rsidRDefault="004373B0" w:rsidP="005173DD">
      <w:pPr>
        <w:jc w:val="both"/>
        <w:rPr>
          <w:rFonts w:ascii="PT Sans Narrow" w:hAnsi="PT Sans Narrow"/>
        </w:rPr>
      </w:pPr>
      <w:r>
        <w:rPr>
          <w:rFonts w:ascii="PT Sans Narrow" w:hAnsi="PT Sans Narrow"/>
          <w:b/>
          <w:u w:val="single"/>
        </w:rPr>
        <w:t>1</w:t>
      </w:r>
      <w:r w:rsidR="00232FDD" w:rsidRPr="00391C82">
        <w:rPr>
          <w:rFonts w:ascii="PT Sans Narrow" w:hAnsi="PT Sans Narrow"/>
          <w:b/>
          <w:u w:val="single"/>
        </w:rPr>
        <w:t>.3.3.</w:t>
      </w:r>
      <w:r w:rsidR="00232FDD" w:rsidRPr="00391C82">
        <w:rPr>
          <w:rFonts w:ascii="PT Sans Narrow" w:hAnsi="PT Sans Narrow"/>
          <w:b/>
          <w:u w:val="single"/>
        </w:rPr>
        <w:tab/>
      </w:r>
      <w:r w:rsidR="00232FDD" w:rsidRPr="00391C82">
        <w:rPr>
          <w:rFonts w:ascii="PT Sans Narrow" w:hAnsi="PT Sans Narrow"/>
          <w:b/>
          <w:u w:val="single"/>
        </w:rPr>
        <w:tab/>
        <w:t>UKŁAD KOMUNIKACYJNY I PARKINGI.</w:t>
      </w:r>
    </w:p>
    <w:p w:rsidR="00232FDD" w:rsidRPr="008303F3" w:rsidRDefault="000D45A7" w:rsidP="005173DD">
      <w:pPr>
        <w:jc w:val="both"/>
        <w:rPr>
          <w:rFonts w:ascii="PT Sans Narrow" w:hAnsi="PT Sans Narrow"/>
          <w:color w:val="FF0000"/>
        </w:rPr>
      </w:pPr>
      <w:r w:rsidRPr="00391C82">
        <w:rPr>
          <w:rFonts w:ascii="PT Sans Narrow" w:hAnsi="PT Sans Narrow"/>
        </w:rPr>
        <w:t>Działka nr 5</w:t>
      </w:r>
      <w:r w:rsidR="00391C82" w:rsidRPr="00391C82">
        <w:rPr>
          <w:rFonts w:ascii="PT Sans Narrow" w:hAnsi="PT Sans Narrow"/>
        </w:rPr>
        <w:t>27</w:t>
      </w:r>
      <w:r w:rsidRPr="00391C82">
        <w:rPr>
          <w:rFonts w:ascii="PT Sans Narrow" w:hAnsi="PT Sans Narrow"/>
        </w:rPr>
        <w:t xml:space="preserve"> posiada połączenie z drogą publiczną. Dojazd i dojście do działki odbywa się od strony ul. Wybrzeża Armii Krajowej</w:t>
      </w:r>
      <w:r w:rsidR="00B20A78" w:rsidRPr="00391C82">
        <w:rPr>
          <w:rFonts w:ascii="PT Sans Narrow" w:hAnsi="PT Sans Narrow"/>
        </w:rPr>
        <w:t xml:space="preserve">. </w:t>
      </w:r>
      <w:r w:rsidR="00391C82">
        <w:rPr>
          <w:rFonts w:ascii="PT Sans Narrow" w:hAnsi="PT Sans Narrow"/>
        </w:rPr>
        <w:t>Parking</w:t>
      </w:r>
      <w:r w:rsidR="00B20A78" w:rsidRPr="00391C82">
        <w:rPr>
          <w:rFonts w:ascii="PT Sans Narrow" w:hAnsi="PT Sans Narrow"/>
        </w:rPr>
        <w:t xml:space="preserve"> zlokalizowan</w:t>
      </w:r>
      <w:r w:rsidR="00391C82">
        <w:rPr>
          <w:rFonts w:ascii="PT Sans Narrow" w:hAnsi="PT Sans Narrow"/>
        </w:rPr>
        <w:t>y</w:t>
      </w:r>
      <w:r w:rsidR="00B20A78" w:rsidRPr="00391C82">
        <w:rPr>
          <w:rFonts w:ascii="PT Sans Narrow" w:hAnsi="PT Sans Narrow"/>
        </w:rPr>
        <w:t xml:space="preserve"> na</w:t>
      </w:r>
      <w:r w:rsidR="0071628C" w:rsidRPr="00391C82">
        <w:rPr>
          <w:rFonts w:ascii="PT Sans Narrow" w:hAnsi="PT Sans Narrow"/>
        </w:rPr>
        <w:t> </w:t>
      </w:r>
      <w:r w:rsidR="00B20A78" w:rsidRPr="00391C82">
        <w:rPr>
          <w:rFonts w:ascii="PT Sans Narrow" w:hAnsi="PT Sans Narrow"/>
        </w:rPr>
        <w:t>przedmiotowej działce, z dojazdem od stro</w:t>
      </w:r>
      <w:r w:rsidR="00391C82">
        <w:rPr>
          <w:rFonts w:ascii="PT Sans Narrow" w:hAnsi="PT Sans Narrow"/>
        </w:rPr>
        <w:t>ny ul. Wybrzeża Armii Krajowej</w:t>
      </w:r>
      <w:r w:rsidR="00B20A78" w:rsidRPr="00391C82">
        <w:rPr>
          <w:rFonts w:ascii="PT Sans Narrow" w:hAnsi="PT Sans Narrow"/>
        </w:rPr>
        <w:t xml:space="preserve"> na </w:t>
      </w:r>
      <w:r w:rsidR="003447D0">
        <w:rPr>
          <w:rFonts w:ascii="PT Sans Narrow" w:hAnsi="PT Sans Narrow"/>
        </w:rPr>
        <w:t>22</w:t>
      </w:r>
      <w:r w:rsidR="00B20A78" w:rsidRPr="00391C82">
        <w:rPr>
          <w:rFonts w:ascii="PT Sans Narrow" w:hAnsi="PT Sans Narrow"/>
        </w:rPr>
        <w:t>miejsc</w:t>
      </w:r>
      <w:r w:rsidR="003447D0">
        <w:rPr>
          <w:rFonts w:ascii="PT Sans Narrow" w:hAnsi="PT Sans Narrow"/>
        </w:rPr>
        <w:t>a</w:t>
      </w:r>
      <w:r w:rsidR="00B20A78" w:rsidRPr="00391C82">
        <w:rPr>
          <w:rFonts w:ascii="PT Sans Narrow" w:hAnsi="PT Sans Narrow"/>
        </w:rPr>
        <w:t>, z uwzględnieniem miejsc parkingowych dla osób z niepełnosprawnościami pozostają bez zmian</w:t>
      </w:r>
      <w:r w:rsidR="004443C7" w:rsidRPr="00391C82">
        <w:rPr>
          <w:rFonts w:ascii="PT Sans Narrow" w:hAnsi="PT Sans Narrow"/>
        </w:rPr>
        <w:t xml:space="preserve">, </w:t>
      </w:r>
      <w:r w:rsidR="004443C7" w:rsidRPr="00391C82">
        <w:rPr>
          <w:rFonts w:ascii="PT Sans Narrow" w:hAnsi="PT Sans Narrow"/>
          <w:b/>
        </w:rPr>
        <w:t>poza zakresem opracowania</w:t>
      </w:r>
      <w:r w:rsidR="00B20A78" w:rsidRPr="00391C82">
        <w:rPr>
          <w:rFonts w:ascii="PT Sans Narrow" w:hAnsi="PT Sans Narrow"/>
        </w:rPr>
        <w:t>.</w:t>
      </w:r>
    </w:p>
    <w:p w:rsidR="00B17853" w:rsidRPr="008303F3" w:rsidRDefault="00B17853" w:rsidP="005173DD">
      <w:pPr>
        <w:jc w:val="both"/>
        <w:rPr>
          <w:rFonts w:ascii="PT Sans Narrow" w:hAnsi="PT Sans Narrow"/>
          <w:color w:val="FF0000"/>
        </w:rPr>
      </w:pPr>
    </w:p>
    <w:p w:rsidR="00440A88" w:rsidRPr="001D3940" w:rsidRDefault="004373B0" w:rsidP="005173DD">
      <w:pPr>
        <w:jc w:val="both"/>
        <w:rPr>
          <w:rFonts w:ascii="PT Sans Narrow" w:hAnsi="PT Sans Narrow"/>
        </w:rPr>
      </w:pPr>
      <w:r>
        <w:rPr>
          <w:rFonts w:ascii="PT Sans Narrow" w:hAnsi="PT Sans Narrow"/>
          <w:b/>
          <w:u w:val="single"/>
        </w:rPr>
        <w:t>1</w:t>
      </w:r>
      <w:r w:rsidR="00232FDD" w:rsidRPr="001D3940">
        <w:rPr>
          <w:rFonts w:ascii="PT Sans Narrow" w:hAnsi="PT Sans Narrow"/>
          <w:b/>
          <w:u w:val="single"/>
        </w:rPr>
        <w:t>.3.</w:t>
      </w:r>
      <w:r w:rsidR="00A06A48" w:rsidRPr="001D3940">
        <w:rPr>
          <w:rFonts w:ascii="PT Sans Narrow" w:hAnsi="PT Sans Narrow"/>
          <w:b/>
          <w:u w:val="single"/>
        </w:rPr>
        <w:t>4</w:t>
      </w:r>
      <w:r w:rsidR="00232FDD" w:rsidRPr="001D3940">
        <w:rPr>
          <w:rFonts w:ascii="PT Sans Narrow" w:hAnsi="PT Sans Narrow"/>
          <w:b/>
          <w:u w:val="single"/>
        </w:rPr>
        <w:t>.</w:t>
      </w:r>
      <w:r w:rsidR="00232FDD" w:rsidRPr="001D3940">
        <w:rPr>
          <w:rFonts w:ascii="PT Sans Narrow" w:hAnsi="PT Sans Narrow"/>
          <w:b/>
          <w:u w:val="single"/>
        </w:rPr>
        <w:tab/>
      </w:r>
      <w:r w:rsidR="00232FDD" w:rsidRPr="001D3940">
        <w:rPr>
          <w:rFonts w:ascii="PT Sans Narrow" w:hAnsi="PT Sans Narrow"/>
          <w:b/>
          <w:u w:val="single"/>
        </w:rPr>
        <w:tab/>
        <w:t>INFRASTRUKTURA TECHNICZNA.</w:t>
      </w:r>
    </w:p>
    <w:p w:rsidR="00232FDD" w:rsidRPr="001D3940" w:rsidRDefault="00440A88" w:rsidP="005173DD">
      <w:pPr>
        <w:jc w:val="both"/>
        <w:rPr>
          <w:rFonts w:ascii="PT Sans Narrow" w:hAnsi="PT Sans Narrow"/>
        </w:rPr>
      </w:pPr>
      <w:r w:rsidRPr="001D3940">
        <w:rPr>
          <w:rFonts w:ascii="PT Sans Narrow" w:hAnsi="PT Sans Narrow"/>
        </w:rPr>
        <w:t>W zakres istniejących elementó</w:t>
      </w:r>
      <w:r w:rsidR="00AC7868" w:rsidRPr="001D3940">
        <w:rPr>
          <w:rFonts w:ascii="PT Sans Narrow" w:hAnsi="PT Sans Narrow"/>
        </w:rPr>
        <w:t>w</w:t>
      </w:r>
      <w:r w:rsidRPr="001D3940">
        <w:rPr>
          <w:rFonts w:ascii="PT Sans Narrow" w:hAnsi="PT Sans Narrow"/>
        </w:rPr>
        <w:t xml:space="preserve"> infrastruktury wchodzą:</w:t>
      </w:r>
    </w:p>
    <w:p w:rsidR="00440A88" w:rsidRPr="001D3940" w:rsidRDefault="00440A88" w:rsidP="00440A88">
      <w:pPr>
        <w:pStyle w:val="Akapitzlist"/>
        <w:numPr>
          <w:ilvl w:val="0"/>
          <w:numId w:val="15"/>
        </w:numPr>
        <w:jc w:val="both"/>
        <w:rPr>
          <w:rFonts w:ascii="PT Sans Narrow" w:hAnsi="PT Sans Narrow"/>
          <w:b/>
        </w:rPr>
      </w:pPr>
      <w:r w:rsidRPr="001D3940">
        <w:rPr>
          <w:rFonts w:ascii="PT Sans Narrow" w:hAnsi="PT Sans Narrow"/>
          <w:b/>
        </w:rPr>
        <w:t>Wodociąg</w:t>
      </w:r>
    </w:p>
    <w:p w:rsidR="00440A88" w:rsidRPr="001D3940" w:rsidRDefault="00440A88" w:rsidP="00440A88">
      <w:pPr>
        <w:pStyle w:val="Akapitzlist"/>
        <w:jc w:val="both"/>
        <w:rPr>
          <w:rFonts w:ascii="PT Sans Narrow" w:hAnsi="PT Sans Narrow"/>
        </w:rPr>
      </w:pPr>
      <w:r w:rsidRPr="001D3940">
        <w:rPr>
          <w:rFonts w:ascii="PT Sans Narrow" w:hAnsi="PT Sans Narrow"/>
        </w:rPr>
        <w:t>Nie przewiduje się zmian w zakresie sieci, przyłączy i instalacji wodociągowych.</w:t>
      </w:r>
    </w:p>
    <w:p w:rsidR="00440A88" w:rsidRPr="001D3940" w:rsidRDefault="00440A88" w:rsidP="00440A88">
      <w:pPr>
        <w:pStyle w:val="Akapitzlist"/>
        <w:numPr>
          <w:ilvl w:val="0"/>
          <w:numId w:val="15"/>
        </w:numPr>
        <w:jc w:val="both"/>
        <w:rPr>
          <w:rFonts w:ascii="PT Sans Narrow" w:hAnsi="PT Sans Narrow"/>
          <w:b/>
        </w:rPr>
      </w:pPr>
      <w:r w:rsidRPr="001D3940">
        <w:rPr>
          <w:rFonts w:ascii="PT Sans Narrow" w:hAnsi="PT Sans Narrow"/>
          <w:b/>
        </w:rPr>
        <w:t>Kanalizacja sanitarna</w:t>
      </w:r>
    </w:p>
    <w:p w:rsidR="00440A88" w:rsidRPr="001D3940" w:rsidRDefault="00440A88" w:rsidP="00440A88">
      <w:pPr>
        <w:pStyle w:val="Akapitzlist"/>
        <w:jc w:val="both"/>
        <w:rPr>
          <w:rFonts w:ascii="PT Sans Narrow" w:hAnsi="PT Sans Narrow"/>
        </w:rPr>
      </w:pPr>
      <w:r w:rsidRPr="001D3940">
        <w:rPr>
          <w:rFonts w:ascii="PT Sans Narrow" w:hAnsi="PT Sans Narrow"/>
        </w:rPr>
        <w:t>Nie przewiduje się zmian w zakresie sieci, przyłączy i instalacji sanitarnych.</w:t>
      </w:r>
    </w:p>
    <w:p w:rsidR="00440A88" w:rsidRPr="001D3940" w:rsidRDefault="00440A88" w:rsidP="00440A88">
      <w:pPr>
        <w:pStyle w:val="Akapitzlist"/>
        <w:numPr>
          <w:ilvl w:val="0"/>
          <w:numId w:val="15"/>
        </w:numPr>
        <w:jc w:val="both"/>
        <w:rPr>
          <w:rFonts w:ascii="PT Sans Narrow" w:hAnsi="PT Sans Narrow"/>
          <w:b/>
        </w:rPr>
      </w:pPr>
      <w:r w:rsidRPr="001D3940">
        <w:rPr>
          <w:rFonts w:ascii="PT Sans Narrow" w:hAnsi="PT Sans Narrow"/>
          <w:b/>
        </w:rPr>
        <w:t>Kanalizacja deszczowa</w:t>
      </w:r>
    </w:p>
    <w:p w:rsidR="00440A88" w:rsidRPr="001D3940" w:rsidRDefault="00440A88" w:rsidP="00440A88">
      <w:pPr>
        <w:pStyle w:val="Akapitzlist"/>
        <w:jc w:val="both"/>
        <w:rPr>
          <w:rFonts w:ascii="PT Sans Narrow" w:hAnsi="PT Sans Narrow"/>
        </w:rPr>
      </w:pPr>
      <w:r w:rsidRPr="001D3940">
        <w:rPr>
          <w:rFonts w:ascii="PT Sans Narrow" w:hAnsi="PT Sans Narrow"/>
        </w:rPr>
        <w:t>Nie przewiduje się zmian w zakresie sieci, przyłączy i instalacji deszczowych.</w:t>
      </w:r>
    </w:p>
    <w:p w:rsidR="00440A88" w:rsidRPr="001D3940" w:rsidRDefault="00440A88" w:rsidP="00440A88">
      <w:pPr>
        <w:pStyle w:val="Akapitzlist"/>
        <w:numPr>
          <w:ilvl w:val="0"/>
          <w:numId w:val="15"/>
        </w:numPr>
        <w:jc w:val="both"/>
        <w:rPr>
          <w:rFonts w:ascii="PT Sans Narrow" w:hAnsi="PT Sans Narrow"/>
          <w:b/>
        </w:rPr>
      </w:pPr>
      <w:r w:rsidRPr="001D3940">
        <w:rPr>
          <w:rFonts w:ascii="PT Sans Narrow" w:hAnsi="PT Sans Narrow"/>
          <w:b/>
        </w:rPr>
        <w:t>Zasilanie elektryczne</w:t>
      </w:r>
    </w:p>
    <w:p w:rsidR="00440A88" w:rsidRPr="001D3940" w:rsidRDefault="00440A88" w:rsidP="00916367">
      <w:pPr>
        <w:pStyle w:val="Akapitzlist"/>
        <w:jc w:val="both"/>
        <w:rPr>
          <w:rFonts w:ascii="PT Sans Narrow" w:hAnsi="PT Sans Narrow"/>
        </w:rPr>
      </w:pPr>
      <w:r w:rsidRPr="001D3940">
        <w:rPr>
          <w:rFonts w:ascii="PT Sans Narrow" w:hAnsi="PT Sans Narrow"/>
        </w:rPr>
        <w:t>Nie przewiduje się zmian w zakresie sieci, przyłączy i instalacji elektroenergetycznych.</w:t>
      </w:r>
    </w:p>
    <w:p w:rsidR="00B17853" w:rsidRPr="008303F3" w:rsidRDefault="00B17853" w:rsidP="005173DD">
      <w:pPr>
        <w:jc w:val="both"/>
        <w:rPr>
          <w:rFonts w:ascii="PT Sans Narrow" w:hAnsi="PT Sans Narrow"/>
          <w:color w:val="FF0000"/>
        </w:rPr>
      </w:pPr>
    </w:p>
    <w:p w:rsidR="005D315E" w:rsidRPr="001D3940" w:rsidRDefault="004373B0" w:rsidP="00232FDD">
      <w:pPr>
        <w:jc w:val="both"/>
        <w:rPr>
          <w:rFonts w:ascii="PT Sans Narrow" w:hAnsi="PT Sans Narrow"/>
          <w:b/>
          <w:u w:val="single"/>
        </w:rPr>
      </w:pPr>
      <w:r>
        <w:rPr>
          <w:rFonts w:ascii="PT Sans Narrow" w:hAnsi="PT Sans Narrow"/>
          <w:b/>
          <w:u w:val="single"/>
        </w:rPr>
        <w:t>1</w:t>
      </w:r>
      <w:r w:rsidR="00232FDD" w:rsidRPr="001D3940">
        <w:rPr>
          <w:rFonts w:ascii="PT Sans Narrow" w:hAnsi="PT Sans Narrow"/>
          <w:b/>
          <w:u w:val="single"/>
        </w:rPr>
        <w:t>.3.</w:t>
      </w:r>
      <w:r w:rsidR="00F652CB" w:rsidRPr="001D3940">
        <w:rPr>
          <w:rFonts w:ascii="PT Sans Narrow" w:hAnsi="PT Sans Narrow"/>
          <w:b/>
          <w:u w:val="single"/>
        </w:rPr>
        <w:t>5</w:t>
      </w:r>
      <w:r w:rsidR="00232FDD" w:rsidRPr="001D3940">
        <w:rPr>
          <w:rFonts w:ascii="PT Sans Narrow" w:hAnsi="PT Sans Narrow"/>
          <w:b/>
          <w:u w:val="single"/>
        </w:rPr>
        <w:t>.</w:t>
      </w:r>
      <w:r w:rsidR="00232FDD" w:rsidRPr="001D3940">
        <w:rPr>
          <w:rFonts w:ascii="PT Sans Narrow" w:hAnsi="PT Sans Narrow"/>
          <w:b/>
          <w:u w:val="single"/>
        </w:rPr>
        <w:tab/>
      </w:r>
      <w:r w:rsidR="00232FDD" w:rsidRPr="001D3940">
        <w:rPr>
          <w:rFonts w:ascii="PT Sans Narrow" w:hAnsi="PT Sans Narrow"/>
          <w:b/>
          <w:u w:val="single"/>
        </w:rPr>
        <w:tab/>
        <w:t>BILANS TERENU.</w:t>
      </w:r>
    </w:p>
    <w:p w:rsidR="00232FDD" w:rsidRPr="001D3940" w:rsidRDefault="00B37BFA" w:rsidP="00232FDD">
      <w:pPr>
        <w:jc w:val="both"/>
        <w:rPr>
          <w:rFonts w:ascii="PT Sans Narrow" w:hAnsi="PT Sans Narrow"/>
        </w:rPr>
      </w:pPr>
      <w:r w:rsidRPr="001D3940">
        <w:rPr>
          <w:rFonts w:ascii="PT Sans Narrow" w:hAnsi="PT Sans Narrow"/>
        </w:rPr>
        <w:t>Projekt opracowano zgodnie z obowiązującymi polskimi przepisami prawnymi i normami po wcześniejszych wizytach na terenie inwestycji, oraz wykonaniu pomiarów geodezyjnych terenu przeznaczonego pod inwestycje. Inwestycja została zaprojektowana zgodnie z miejscowym planem zagospodarowania przestrzennego, nie narusza odległości zabudowy od granicy działki i</w:t>
      </w:r>
      <w:r w:rsidR="00AC7868" w:rsidRPr="001D3940">
        <w:rPr>
          <w:rFonts w:ascii="PT Sans Narrow" w:hAnsi="PT Sans Narrow"/>
        </w:rPr>
        <w:t> </w:t>
      </w:r>
      <w:r w:rsidRPr="001D3940">
        <w:rPr>
          <w:rFonts w:ascii="PT Sans Narrow" w:hAnsi="PT Sans Narrow"/>
        </w:rPr>
        <w:t>nie</w:t>
      </w:r>
      <w:r w:rsidR="00AC7868" w:rsidRPr="001D3940">
        <w:rPr>
          <w:rFonts w:ascii="PT Sans Narrow" w:hAnsi="PT Sans Narrow"/>
        </w:rPr>
        <w:t> </w:t>
      </w:r>
      <w:r w:rsidRPr="001D3940">
        <w:rPr>
          <w:rFonts w:ascii="PT Sans Narrow" w:hAnsi="PT Sans Narrow"/>
        </w:rPr>
        <w:t>utrudnia korzystania z działek sąsiednich.</w:t>
      </w:r>
    </w:p>
    <w:p w:rsidR="005D315E" w:rsidRPr="008303F3" w:rsidRDefault="005D315E" w:rsidP="00232FDD">
      <w:pPr>
        <w:jc w:val="both"/>
        <w:rPr>
          <w:rFonts w:ascii="PT Sans Narrow" w:hAnsi="PT Sans Narrow"/>
          <w:b/>
          <w:color w:val="FF0000"/>
          <w:u w:val="single"/>
        </w:rPr>
      </w:pPr>
    </w:p>
    <w:tbl>
      <w:tblPr>
        <w:tblStyle w:val="Tabela-Siatka"/>
        <w:tblW w:w="0" w:type="auto"/>
        <w:tblLook w:val="04A0"/>
      </w:tblPr>
      <w:tblGrid>
        <w:gridCol w:w="505"/>
        <w:gridCol w:w="6407"/>
        <w:gridCol w:w="1276"/>
        <w:gridCol w:w="1094"/>
      </w:tblGrid>
      <w:tr w:rsidR="005D315E" w:rsidRPr="005762A9" w:rsidTr="00911824">
        <w:tc>
          <w:tcPr>
            <w:tcW w:w="505" w:type="dxa"/>
          </w:tcPr>
          <w:p w:rsidR="005D315E" w:rsidRPr="005762A9" w:rsidRDefault="005D315E" w:rsidP="00911824">
            <w:pPr>
              <w:jc w:val="center"/>
              <w:rPr>
                <w:rFonts w:ascii="PT Sans Narrow" w:hAnsi="PT Sans Narrow"/>
              </w:rPr>
            </w:pPr>
          </w:p>
        </w:tc>
        <w:tc>
          <w:tcPr>
            <w:tcW w:w="7683" w:type="dxa"/>
            <w:gridSpan w:val="2"/>
          </w:tcPr>
          <w:p w:rsidR="005D315E" w:rsidRPr="002379D0" w:rsidRDefault="005D315E" w:rsidP="00911824">
            <w:pPr>
              <w:jc w:val="center"/>
              <w:rPr>
                <w:rFonts w:ascii="PT Sans Narrow" w:hAnsi="PT Sans Narrow"/>
                <w:b/>
              </w:rPr>
            </w:pPr>
            <w:r w:rsidRPr="002379D0">
              <w:rPr>
                <w:rFonts w:ascii="PT Sans Narrow" w:hAnsi="PT Sans Narrow"/>
                <w:b/>
              </w:rPr>
              <w:t>BILANS TERENU</w:t>
            </w:r>
            <w:r w:rsidR="00E6751A" w:rsidRPr="002379D0">
              <w:rPr>
                <w:rFonts w:ascii="PT Sans Narrow" w:hAnsi="PT Sans Narrow"/>
                <w:b/>
              </w:rPr>
              <w:t xml:space="preserve"> - ZASTANY</w:t>
            </w:r>
          </w:p>
        </w:tc>
        <w:tc>
          <w:tcPr>
            <w:tcW w:w="1094" w:type="dxa"/>
          </w:tcPr>
          <w:p w:rsidR="005D315E" w:rsidRPr="005762A9" w:rsidRDefault="005D315E" w:rsidP="00911824">
            <w:pPr>
              <w:jc w:val="center"/>
              <w:rPr>
                <w:rFonts w:ascii="PT Sans Narrow" w:hAnsi="PT Sans Narrow"/>
              </w:rPr>
            </w:pPr>
          </w:p>
        </w:tc>
      </w:tr>
      <w:tr w:rsidR="005D315E" w:rsidRPr="005762A9" w:rsidTr="00911824">
        <w:tc>
          <w:tcPr>
            <w:tcW w:w="505" w:type="dxa"/>
          </w:tcPr>
          <w:p w:rsidR="005D315E" w:rsidRPr="005762A9" w:rsidRDefault="005D315E" w:rsidP="00911824">
            <w:pPr>
              <w:jc w:val="both"/>
              <w:rPr>
                <w:rFonts w:ascii="PT Sans Narrow" w:hAnsi="PT Sans Narrow"/>
              </w:rPr>
            </w:pPr>
            <w:r w:rsidRPr="005762A9">
              <w:rPr>
                <w:rFonts w:ascii="PT Sans Narrow" w:hAnsi="PT Sans Narrow"/>
              </w:rPr>
              <w:t>1.</w:t>
            </w:r>
          </w:p>
        </w:tc>
        <w:tc>
          <w:tcPr>
            <w:tcW w:w="6407" w:type="dxa"/>
          </w:tcPr>
          <w:p w:rsidR="005D315E" w:rsidRPr="005762A9" w:rsidRDefault="005D315E" w:rsidP="00911824">
            <w:pPr>
              <w:jc w:val="both"/>
              <w:rPr>
                <w:rFonts w:ascii="PT Sans Narrow" w:hAnsi="PT Sans Narrow"/>
              </w:rPr>
            </w:pPr>
            <w:r w:rsidRPr="005762A9">
              <w:rPr>
                <w:rFonts w:ascii="PT Sans Narrow" w:hAnsi="PT Sans Narrow"/>
              </w:rPr>
              <w:t>SUMARYCZNA POWIERZCHNIA TERENU OBJĘTEGO OPRACOWANIEM PROJEKTOWYM</w:t>
            </w:r>
          </w:p>
        </w:tc>
        <w:tc>
          <w:tcPr>
            <w:tcW w:w="1276" w:type="dxa"/>
          </w:tcPr>
          <w:p w:rsidR="005D315E" w:rsidRPr="002379D0" w:rsidRDefault="000235EE" w:rsidP="00911824">
            <w:pPr>
              <w:jc w:val="center"/>
              <w:rPr>
                <w:rFonts w:ascii="PT Sans Narrow" w:hAnsi="PT Sans Narrow"/>
                <w:b/>
              </w:rPr>
            </w:pPr>
            <w:r w:rsidRPr="002379D0">
              <w:rPr>
                <w:rFonts w:ascii="PT Sans Narrow" w:hAnsi="PT Sans Narrow"/>
                <w:b/>
                <w:szCs w:val="20"/>
              </w:rPr>
              <w:t>474</w:t>
            </w:r>
            <w:r w:rsidR="005D315E" w:rsidRPr="002379D0">
              <w:rPr>
                <w:rFonts w:ascii="PT Sans Narrow" w:hAnsi="PT Sans Narrow"/>
                <w:b/>
                <w:szCs w:val="20"/>
              </w:rPr>
              <w:t xml:space="preserve"> m</w:t>
            </w:r>
            <w:r w:rsidR="005D315E" w:rsidRPr="002379D0">
              <w:rPr>
                <w:rFonts w:ascii="PT Sans Narrow" w:hAnsi="PT Sans Narrow"/>
                <w:b/>
                <w:szCs w:val="20"/>
                <w:vertAlign w:val="superscript"/>
              </w:rPr>
              <w:t>2</w:t>
            </w:r>
          </w:p>
        </w:tc>
        <w:tc>
          <w:tcPr>
            <w:tcW w:w="1094" w:type="dxa"/>
          </w:tcPr>
          <w:p w:rsidR="005D315E" w:rsidRPr="002379D0" w:rsidRDefault="005D315E" w:rsidP="00911824">
            <w:pPr>
              <w:tabs>
                <w:tab w:val="left" w:pos="301"/>
                <w:tab w:val="center" w:pos="439"/>
              </w:tabs>
              <w:rPr>
                <w:rFonts w:ascii="PT Sans Narrow" w:hAnsi="PT Sans Narrow"/>
                <w:b/>
                <w:szCs w:val="20"/>
              </w:rPr>
            </w:pPr>
            <w:r w:rsidRPr="002379D0">
              <w:rPr>
                <w:rFonts w:ascii="PT Sans Narrow" w:hAnsi="PT Sans Narrow"/>
                <w:b/>
                <w:szCs w:val="20"/>
              </w:rPr>
              <w:tab/>
              <w:t>100%</w:t>
            </w:r>
          </w:p>
        </w:tc>
      </w:tr>
      <w:tr w:rsidR="005D315E" w:rsidRPr="005762A9" w:rsidTr="00911824">
        <w:tc>
          <w:tcPr>
            <w:tcW w:w="505" w:type="dxa"/>
          </w:tcPr>
          <w:p w:rsidR="005D315E" w:rsidRPr="005762A9" w:rsidRDefault="005D315E" w:rsidP="00911824">
            <w:pPr>
              <w:jc w:val="both"/>
              <w:rPr>
                <w:rFonts w:ascii="PT Sans Narrow" w:hAnsi="PT Sans Narrow"/>
              </w:rPr>
            </w:pPr>
            <w:r w:rsidRPr="005762A9">
              <w:rPr>
                <w:rFonts w:ascii="PT Sans Narrow" w:hAnsi="PT Sans Narrow"/>
              </w:rPr>
              <w:t>1.1</w:t>
            </w:r>
          </w:p>
        </w:tc>
        <w:tc>
          <w:tcPr>
            <w:tcW w:w="6407" w:type="dxa"/>
          </w:tcPr>
          <w:p w:rsidR="005D315E" w:rsidRPr="005762A9" w:rsidRDefault="005D315E" w:rsidP="00911824">
            <w:pPr>
              <w:jc w:val="both"/>
              <w:rPr>
                <w:rFonts w:ascii="PT Sans Narrow" w:hAnsi="PT Sans Narrow"/>
              </w:rPr>
            </w:pPr>
            <w:r w:rsidRPr="005762A9">
              <w:rPr>
                <w:rFonts w:ascii="PT Sans Narrow" w:hAnsi="PT Sans Narrow"/>
              </w:rPr>
              <w:t>NAWIERZCHNIE UTWARDZONE</w:t>
            </w:r>
          </w:p>
        </w:tc>
        <w:tc>
          <w:tcPr>
            <w:tcW w:w="1276" w:type="dxa"/>
          </w:tcPr>
          <w:p w:rsidR="005D315E" w:rsidRPr="005762A9" w:rsidRDefault="000235EE" w:rsidP="00911824">
            <w:pPr>
              <w:jc w:val="center"/>
              <w:rPr>
                <w:rFonts w:ascii="PT Sans Narrow" w:hAnsi="PT Sans Narrow"/>
              </w:rPr>
            </w:pPr>
            <w:r w:rsidRPr="005762A9">
              <w:rPr>
                <w:rFonts w:ascii="PT Sans Narrow" w:hAnsi="PT Sans Narrow"/>
                <w:szCs w:val="20"/>
              </w:rPr>
              <w:t>126</w:t>
            </w:r>
            <w:r w:rsidR="005D315E" w:rsidRPr="005762A9">
              <w:rPr>
                <w:rFonts w:ascii="PT Sans Narrow" w:hAnsi="PT Sans Narrow"/>
                <w:szCs w:val="20"/>
              </w:rPr>
              <w:t>m</w:t>
            </w:r>
            <w:r w:rsidR="005D315E" w:rsidRPr="005762A9">
              <w:rPr>
                <w:rFonts w:ascii="PT Sans Narrow" w:hAnsi="PT Sans Narrow"/>
                <w:szCs w:val="20"/>
                <w:vertAlign w:val="superscript"/>
              </w:rPr>
              <w:t>2</w:t>
            </w:r>
          </w:p>
        </w:tc>
        <w:tc>
          <w:tcPr>
            <w:tcW w:w="1094" w:type="dxa"/>
          </w:tcPr>
          <w:p w:rsidR="005D315E" w:rsidRPr="005762A9" w:rsidRDefault="005762A9" w:rsidP="00911824">
            <w:pPr>
              <w:jc w:val="center"/>
              <w:rPr>
                <w:rFonts w:ascii="PT Sans Narrow" w:hAnsi="PT Sans Narrow"/>
                <w:szCs w:val="20"/>
              </w:rPr>
            </w:pPr>
            <w:r w:rsidRPr="005762A9">
              <w:rPr>
                <w:rFonts w:ascii="PT Sans Narrow" w:hAnsi="PT Sans Narrow"/>
                <w:szCs w:val="20"/>
              </w:rPr>
              <w:t>27</w:t>
            </w:r>
            <w:r w:rsidR="005D315E" w:rsidRPr="005762A9">
              <w:rPr>
                <w:rFonts w:ascii="PT Sans Narrow" w:hAnsi="PT Sans Narrow"/>
                <w:szCs w:val="20"/>
              </w:rPr>
              <w:t>%</w:t>
            </w:r>
          </w:p>
        </w:tc>
      </w:tr>
      <w:tr w:rsidR="005D315E" w:rsidRPr="005762A9" w:rsidTr="00911824">
        <w:tc>
          <w:tcPr>
            <w:tcW w:w="505" w:type="dxa"/>
          </w:tcPr>
          <w:p w:rsidR="005D315E" w:rsidRPr="005762A9" w:rsidRDefault="005D315E" w:rsidP="00911824">
            <w:pPr>
              <w:jc w:val="both"/>
              <w:rPr>
                <w:rFonts w:ascii="PT Sans Narrow" w:hAnsi="PT Sans Narrow"/>
              </w:rPr>
            </w:pPr>
            <w:r w:rsidRPr="005762A9">
              <w:rPr>
                <w:rFonts w:ascii="PT Sans Narrow" w:hAnsi="PT Sans Narrow"/>
              </w:rPr>
              <w:t>1.2</w:t>
            </w:r>
          </w:p>
        </w:tc>
        <w:tc>
          <w:tcPr>
            <w:tcW w:w="6407" w:type="dxa"/>
          </w:tcPr>
          <w:p w:rsidR="005D315E" w:rsidRPr="005762A9" w:rsidRDefault="005D315E" w:rsidP="00911824">
            <w:pPr>
              <w:jc w:val="both"/>
              <w:rPr>
                <w:rFonts w:ascii="PT Sans Narrow" w:hAnsi="PT Sans Narrow"/>
              </w:rPr>
            </w:pPr>
            <w:r w:rsidRPr="005762A9">
              <w:rPr>
                <w:rFonts w:ascii="PT Sans Narrow" w:hAnsi="PT Sans Narrow"/>
              </w:rPr>
              <w:t>NAWIERZCHNIA BIOLOGICZNIE CZYNNA</w:t>
            </w:r>
          </w:p>
        </w:tc>
        <w:tc>
          <w:tcPr>
            <w:tcW w:w="1276" w:type="dxa"/>
          </w:tcPr>
          <w:p w:rsidR="005D315E" w:rsidRPr="005762A9" w:rsidRDefault="000235EE" w:rsidP="00911824">
            <w:pPr>
              <w:jc w:val="center"/>
              <w:rPr>
                <w:rFonts w:ascii="PT Sans Narrow" w:hAnsi="PT Sans Narrow"/>
              </w:rPr>
            </w:pPr>
            <w:r w:rsidRPr="005762A9">
              <w:rPr>
                <w:rFonts w:ascii="PT Sans Narrow" w:hAnsi="PT Sans Narrow"/>
                <w:szCs w:val="20"/>
              </w:rPr>
              <w:t>238</w:t>
            </w:r>
            <w:r w:rsidR="005D315E" w:rsidRPr="005762A9">
              <w:rPr>
                <w:rFonts w:ascii="PT Sans Narrow" w:hAnsi="PT Sans Narrow"/>
                <w:szCs w:val="20"/>
              </w:rPr>
              <w:t>m</w:t>
            </w:r>
            <w:r w:rsidR="005D315E" w:rsidRPr="005762A9">
              <w:rPr>
                <w:rFonts w:ascii="PT Sans Narrow" w:hAnsi="PT Sans Narrow"/>
                <w:szCs w:val="20"/>
                <w:vertAlign w:val="superscript"/>
              </w:rPr>
              <w:t>2</w:t>
            </w:r>
          </w:p>
        </w:tc>
        <w:tc>
          <w:tcPr>
            <w:tcW w:w="1094" w:type="dxa"/>
          </w:tcPr>
          <w:p w:rsidR="005D315E" w:rsidRPr="005762A9" w:rsidRDefault="00A56274" w:rsidP="005762A9">
            <w:pPr>
              <w:jc w:val="center"/>
              <w:rPr>
                <w:rFonts w:ascii="PT Sans Narrow" w:hAnsi="PT Sans Narrow"/>
                <w:szCs w:val="20"/>
              </w:rPr>
            </w:pPr>
            <w:r w:rsidRPr="005762A9">
              <w:rPr>
                <w:rFonts w:ascii="PT Sans Narrow" w:hAnsi="PT Sans Narrow"/>
                <w:szCs w:val="20"/>
              </w:rPr>
              <w:t>5</w:t>
            </w:r>
            <w:r w:rsidR="005762A9" w:rsidRPr="005762A9">
              <w:rPr>
                <w:rFonts w:ascii="PT Sans Narrow" w:hAnsi="PT Sans Narrow"/>
                <w:szCs w:val="20"/>
              </w:rPr>
              <w:t>0</w:t>
            </w:r>
            <w:r w:rsidR="005D315E" w:rsidRPr="005762A9">
              <w:rPr>
                <w:rFonts w:ascii="PT Sans Narrow" w:hAnsi="PT Sans Narrow"/>
                <w:szCs w:val="20"/>
              </w:rPr>
              <w:t>%</w:t>
            </w:r>
          </w:p>
        </w:tc>
      </w:tr>
      <w:tr w:rsidR="005D315E" w:rsidRPr="005762A9" w:rsidTr="00911824">
        <w:tc>
          <w:tcPr>
            <w:tcW w:w="505" w:type="dxa"/>
          </w:tcPr>
          <w:p w:rsidR="005D315E" w:rsidRPr="005762A9" w:rsidRDefault="005D315E" w:rsidP="00911824">
            <w:pPr>
              <w:jc w:val="both"/>
              <w:rPr>
                <w:rFonts w:ascii="PT Sans Narrow" w:hAnsi="PT Sans Narrow"/>
              </w:rPr>
            </w:pPr>
            <w:r w:rsidRPr="005762A9">
              <w:rPr>
                <w:rFonts w:ascii="PT Sans Narrow" w:hAnsi="PT Sans Narrow"/>
              </w:rPr>
              <w:t>1.3</w:t>
            </w:r>
          </w:p>
        </w:tc>
        <w:tc>
          <w:tcPr>
            <w:tcW w:w="6407" w:type="dxa"/>
          </w:tcPr>
          <w:p w:rsidR="005D315E" w:rsidRPr="005762A9" w:rsidRDefault="005D315E" w:rsidP="00911824">
            <w:pPr>
              <w:jc w:val="both"/>
              <w:rPr>
                <w:rFonts w:ascii="PT Sans Narrow" w:hAnsi="PT Sans Narrow"/>
              </w:rPr>
            </w:pPr>
            <w:r w:rsidRPr="005762A9">
              <w:rPr>
                <w:rFonts w:ascii="PT Sans Narrow" w:hAnsi="PT Sans Narrow"/>
              </w:rPr>
              <w:t>POWIERZCHNIA ZABUDOWY</w:t>
            </w:r>
          </w:p>
        </w:tc>
        <w:tc>
          <w:tcPr>
            <w:tcW w:w="1276" w:type="dxa"/>
          </w:tcPr>
          <w:p w:rsidR="005D315E" w:rsidRPr="005762A9" w:rsidRDefault="000235EE" w:rsidP="00911824">
            <w:pPr>
              <w:jc w:val="center"/>
              <w:rPr>
                <w:rFonts w:ascii="PT Sans Narrow" w:hAnsi="PT Sans Narrow"/>
              </w:rPr>
            </w:pPr>
            <w:r w:rsidRPr="005762A9">
              <w:rPr>
                <w:rFonts w:ascii="PT Sans Narrow" w:hAnsi="PT Sans Narrow"/>
                <w:szCs w:val="20"/>
              </w:rPr>
              <w:t>110</w:t>
            </w:r>
            <w:r w:rsidR="005D315E" w:rsidRPr="005762A9">
              <w:rPr>
                <w:rFonts w:ascii="PT Sans Narrow" w:hAnsi="PT Sans Narrow"/>
                <w:szCs w:val="20"/>
              </w:rPr>
              <w:t xml:space="preserve"> m</w:t>
            </w:r>
            <w:r w:rsidR="005D315E" w:rsidRPr="005762A9">
              <w:rPr>
                <w:rFonts w:ascii="PT Sans Narrow" w:hAnsi="PT Sans Narrow"/>
                <w:szCs w:val="20"/>
                <w:vertAlign w:val="superscript"/>
              </w:rPr>
              <w:t>2</w:t>
            </w:r>
          </w:p>
        </w:tc>
        <w:tc>
          <w:tcPr>
            <w:tcW w:w="1094" w:type="dxa"/>
          </w:tcPr>
          <w:p w:rsidR="005D315E" w:rsidRPr="005762A9" w:rsidRDefault="005762A9" w:rsidP="00911824">
            <w:pPr>
              <w:jc w:val="center"/>
              <w:rPr>
                <w:rFonts w:ascii="PT Sans Narrow" w:hAnsi="PT Sans Narrow"/>
                <w:szCs w:val="20"/>
              </w:rPr>
            </w:pPr>
            <w:r w:rsidRPr="005762A9">
              <w:rPr>
                <w:rFonts w:ascii="PT Sans Narrow" w:hAnsi="PT Sans Narrow"/>
                <w:szCs w:val="20"/>
              </w:rPr>
              <w:t>23</w:t>
            </w:r>
            <w:r w:rsidR="005D315E" w:rsidRPr="005762A9">
              <w:rPr>
                <w:rFonts w:ascii="PT Sans Narrow" w:hAnsi="PT Sans Narrow"/>
                <w:szCs w:val="20"/>
              </w:rPr>
              <w:t>%</w:t>
            </w:r>
          </w:p>
        </w:tc>
      </w:tr>
    </w:tbl>
    <w:p w:rsidR="00814C14" w:rsidRPr="005762A9" w:rsidRDefault="00814C14" w:rsidP="00232FDD">
      <w:pPr>
        <w:jc w:val="both"/>
        <w:rPr>
          <w:rFonts w:ascii="PT Sans Narrow" w:hAnsi="PT Sans Narrow"/>
          <w:b/>
          <w:u w:val="single"/>
        </w:rPr>
      </w:pPr>
    </w:p>
    <w:p w:rsidR="00B37BFA" w:rsidRPr="005762A9" w:rsidRDefault="00B37BFA" w:rsidP="00232FDD">
      <w:pPr>
        <w:jc w:val="both"/>
        <w:rPr>
          <w:rFonts w:ascii="PT Sans Narrow" w:hAnsi="PT Sans Narrow"/>
          <w:b/>
          <w:u w:val="single"/>
        </w:rPr>
      </w:pPr>
    </w:p>
    <w:tbl>
      <w:tblPr>
        <w:tblStyle w:val="Tabela-Siatka"/>
        <w:tblW w:w="0" w:type="auto"/>
        <w:tblLook w:val="04A0"/>
      </w:tblPr>
      <w:tblGrid>
        <w:gridCol w:w="505"/>
        <w:gridCol w:w="6407"/>
        <w:gridCol w:w="1276"/>
        <w:gridCol w:w="1094"/>
      </w:tblGrid>
      <w:tr w:rsidR="004931A2" w:rsidRPr="005762A9" w:rsidTr="004931A2">
        <w:tc>
          <w:tcPr>
            <w:tcW w:w="505" w:type="dxa"/>
          </w:tcPr>
          <w:p w:rsidR="004931A2" w:rsidRPr="005762A9" w:rsidRDefault="004931A2" w:rsidP="00814C14">
            <w:pPr>
              <w:jc w:val="center"/>
              <w:rPr>
                <w:rFonts w:ascii="PT Sans Narrow" w:hAnsi="PT Sans Narrow"/>
              </w:rPr>
            </w:pPr>
          </w:p>
        </w:tc>
        <w:tc>
          <w:tcPr>
            <w:tcW w:w="7683" w:type="dxa"/>
            <w:gridSpan w:val="2"/>
          </w:tcPr>
          <w:p w:rsidR="004931A2" w:rsidRPr="002379D0" w:rsidRDefault="004931A2" w:rsidP="00814C14">
            <w:pPr>
              <w:jc w:val="center"/>
              <w:rPr>
                <w:rFonts w:ascii="PT Sans Narrow" w:hAnsi="PT Sans Narrow"/>
                <w:b/>
              </w:rPr>
            </w:pPr>
            <w:r w:rsidRPr="002379D0">
              <w:rPr>
                <w:rFonts w:ascii="PT Sans Narrow" w:hAnsi="PT Sans Narrow"/>
                <w:b/>
              </w:rPr>
              <w:t>BILANS TERENU</w:t>
            </w:r>
            <w:r w:rsidR="00E6751A" w:rsidRPr="002379D0">
              <w:rPr>
                <w:rFonts w:ascii="PT Sans Narrow" w:hAnsi="PT Sans Narrow"/>
                <w:b/>
              </w:rPr>
              <w:t xml:space="preserve"> - </w:t>
            </w:r>
            <w:r w:rsidR="00477E64" w:rsidRPr="002379D0">
              <w:rPr>
                <w:rFonts w:ascii="PT Sans Narrow" w:hAnsi="PT Sans Narrow"/>
                <w:b/>
              </w:rPr>
              <w:t>PROJEKTOWAN</w:t>
            </w:r>
            <w:r w:rsidR="007F48A2" w:rsidRPr="002379D0">
              <w:rPr>
                <w:rFonts w:ascii="PT Sans Narrow" w:hAnsi="PT Sans Narrow"/>
                <w:b/>
              </w:rPr>
              <w:t>Y</w:t>
            </w:r>
          </w:p>
        </w:tc>
        <w:tc>
          <w:tcPr>
            <w:tcW w:w="1094" w:type="dxa"/>
          </w:tcPr>
          <w:p w:rsidR="004931A2" w:rsidRPr="005762A9" w:rsidRDefault="004931A2" w:rsidP="00814C14">
            <w:pPr>
              <w:jc w:val="center"/>
              <w:rPr>
                <w:rFonts w:ascii="PT Sans Narrow" w:hAnsi="PT Sans Narrow"/>
              </w:rPr>
            </w:pPr>
          </w:p>
        </w:tc>
      </w:tr>
      <w:tr w:rsidR="004931A2" w:rsidRPr="005762A9" w:rsidTr="004931A2">
        <w:tc>
          <w:tcPr>
            <w:tcW w:w="505" w:type="dxa"/>
          </w:tcPr>
          <w:p w:rsidR="004931A2" w:rsidRPr="005762A9" w:rsidRDefault="004931A2" w:rsidP="00894E15">
            <w:pPr>
              <w:jc w:val="both"/>
              <w:rPr>
                <w:rFonts w:ascii="PT Sans Narrow" w:hAnsi="PT Sans Narrow"/>
              </w:rPr>
            </w:pPr>
            <w:r w:rsidRPr="005762A9">
              <w:rPr>
                <w:rFonts w:ascii="PT Sans Narrow" w:hAnsi="PT Sans Narrow"/>
              </w:rPr>
              <w:t>1.</w:t>
            </w:r>
          </w:p>
        </w:tc>
        <w:tc>
          <w:tcPr>
            <w:tcW w:w="6407" w:type="dxa"/>
          </w:tcPr>
          <w:p w:rsidR="004931A2" w:rsidRPr="005762A9" w:rsidRDefault="004931A2" w:rsidP="00894E15">
            <w:pPr>
              <w:jc w:val="both"/>
              <w:rPr>
                <w:rFonts w:ascii="PT Sans Narrow" w:hAnsi="PT Sans Narrow"/>
              </w:rPr>
            </w:pPr>
            <w:r w:rsidRPr="005762A9">
              <w:rPr>
                <w:rFonts w:ascii="PT Sans Narrow" w:hAnsi="PT Sans Narrow"/>
              </w:rPr>
              <w:t>SUMARYCZNA POWIERZCHNIA TERENU OBJĘTEGO OPRACOWANIEM PROJEKTOWYM</w:t>
            </w:r>
          </w:p>
        </w:tc>
        <w:tc>
          <w:tcPr>
            <w:tcW w:w="1276" w:type="dxa"/>
          </w:tcPr>
          <w:p w:rsidR="004931A2" w:rsidRPr="002379D0" w:rsidRDefault="000235EE" w:rsidP="00894E15">
            <w:pPr>
              <w:jc w:val="center"/>
              <w:rPr>
                <w:rFonts w:ascii="PT Sans Narrow" w:hAnsi="PT Sans Narrow"/>
                <w:b/>
              </w:rPr>
            </w:pPr>
            <w:r w:rsidRPr="002379D0">
              <w:rPr>
                <w:rFonts w:ascii="PT Sans Narrow" w:hAnsi="PT Sans Narrow"/>
                <w:b/>
                <w:szCs w:val="20"/>
              </w:rPr>
              <w:t>474</w:t>
            </w:r>
            <w:r w:rsidR="004931A2" w:rsidRPr="002379D0">
              <w:rPr>
                <w:rFonts w:ascii="PT Sans Narrow" w:hAnsi="PT Sans Narrow"/>
                <w:b/>
                <w:szCs w:val="20"/>
              </w:rPr>
              <w:t xml:space="preserve"> m</w:t>
            </w:r>
            <w:r w:rsidR="004931A2" w:rsidRPr="002379D0">
              <w:rPr>
                <w:rFonts w:ascii="PT Sans Narrow" w:hAnsi="PT Sans Narrow"/>
                <w:b/>
                <w:szCs w:val="20"/>
                <w:vertAlign w:val="superscript"/>
              </w:rPr>
              <w:t>2</w:t>
            </w:r>
          </w:p>
        </w:tc>
        <w:tc>
          <w:tcPr>
            <w:tcW w:w="1094" w:type="dxa"/>
          </w:tcPr>
          <w:p w:rsidR="004931A2" w:rsidRPr="002379D0" w:rsidRDefault="004931A2" w:rsidP="004931A2">
            <w:pPr>
              <w:tabs>
                <w:tab w:val="left" w:pos="301"/>
                <w:tab w:val="center" w:pos="439"/>
              </w:tabs>
              <w:rPr>
                <w:rFonts w:ascii="PT Sans Narrow" w:hAnsi="PT Sans Narrow"/>
                <w:b/>
                <w:szCs w:val="20"/>
              </w:rPr>
            </w:pPr>
            <w:r w:rsidRPr="002379D0">
              <w:rPr>
                <w:rFonts w:ascii="PT Sans Narrow" w:hAnsi="PT Sans Narrow"/>
                <w:b/>
                <w:szCs w:val="20"/>
              </w:rPr>
              <w:tab/>
              <w:t>100%</w:t>
            </w:r>
          </w:p>
        </w:tc>
      </w:tr>
      <w:tr w:rsidR="004931A2" w:rsidRPr="005762A9" w:rsidTr="004931A2">
        <w:tc>
          <w:tcPr>
            <w:tcW w:w="505" w:type="dxa"/>
          </w:tcPr>
          <w:p w:rsidR="004931A2" w:rsidRPr="005762A9" w:rsidRDefault="004931A2" w:rsidP="00232FDD">
            <w:pPr>
              <w:jc w:val="both"/>
              <w:rPr>
                <w:rFonts w:ascii="PT Sans Narrow" w:hAnsi="PT Sans Narrow"/>
              </w:rPr>
            </w:pPr>
            <w:r w:rsidRPr="005762A9">
              <w:rPr>
                <w:rFonts w:ascii="PT Sans Narrow" w:hAnsi="PT Sans Narrow"/>
              </w:rPr>
              <w:t>1.1</w:t>
            </w:r>
          </w:p>
        </w:tc>
        <w:tc>
          <w:tcPr>
            <w:tcW w:w="6407" w:type="dxa"/>
          </w:tcPr>
          <w:p w:rsidR="004931A2" w:rsidRPr="005762A9" w:rsidRDefault="004931A2" w:rsidP="00232FDD">
            <w:pPr>
              <w:jc w:val="both"/>
              <w:rPr>
                <w:rFonts w:ascii="PT Sans Narrow" w:hAnsi="PT Sans Narrow"/>
              </w:rPr>
            </w:pPr>
            <w:r w:rsidRPr="005762A9">
              <w:rPr>
                <w:rFonts w:ascii="PT Sans Narrow" w:hAnsi="PT Sans Narrow"/>
              </w:rPr>
              <w:t>NAWIERZCHNIE UTWARDZONE</w:t>
            </w:r>
          </w:p>
        </w:tc>
        <w:tc>
          <w:tcPr>
            <w:tcW w:w="1276" w:type="dxa"/>
          </w:tcPr>
          <w:p w:rsidR="004931A2" w:rsidRPr="005762A9" w:rsidRDefault="000235EE" w:rsidP="00814C14">
            <w:pPr>
              <w:jc w:val="center"/>
              <w:rPr>
                <w:rFonts w:ascii="PT Sans Narrow" w:hAnsi="PT Sans Narrow"/>
              </w:rPr>
            </w:pPr>
            <w:r w:rsidRPr="005762A9">
              <w:rPr>
                <w:rFonts w:ascii="PT Sans Narrow" w:hAnsi="PT Sans Narrow"/>
                <w:szCs w:val="20"/>
              </w:rPr>
              <w:t>126</w:t>
            </w:r>
            <w:r w:rsidR="004931A2" w:rsidRPr="005762A9">
              <w:rPr>
                <w:rFonts w:ascii="PT Sans Narrow" w:hAnsi="PT Sans Narrow"/>
                <w:szCs w:val="20"/>
              </w:rPr>
              <w:t xml:space="preserve"> m</w:t>
            </w:r>
            <w:r w:rsidR="004931A2" w:rsidRPr="005762A9">
              <w:rPr>
                <w:rFonts w:ascii="PT Sans Narrow" w:hAnsi="PT Sans Narrow"/>
                <w:szCs w:val="20"/>
                <w:vertAlign w:val="superscript"/>
              </w:rPr>
              <w:t>2</w:t>
            </w:r>
          </w:p>
        </w:tc>
        <w:tc>
          <w:tcPr>
            <w:tcW w:w="1094" w:type="dxa"/>
          </w:tcPr>
          <w:p w:rsidR="004931A2" w:rsidRPr="005762A9" w:rsidRDefault="005762A9" w:rsidP="00814C14">
            <w:pPr>
              <w:jc w:val="center"/>
              <w:rPr>
                <w:rFonts w:ascii="PT Sans Narrow" w:hAnsi="PT Sans Narrow"/>
                <w:szCs w:val="20"/>
              </w:rPr>
            </w:pPr>
            <w:r w:rsidRPr="005762A9">
              <w:rPr>
                <w:rFonts w:ascii="PT Sans Narrow" w:hAnsi="PT Sans Narrow"/>
                <w:szCs w:val="20"/>
              </w:rPr>
              <w:t>27</w:t>
            </w:r>
            <w:r w:rsidR="004931A2" w:rsidRPr="005762A9">
              <w:rPr>
                <w:rFonts w:ascii="PT Sans Narrow" w:hAnsi="PT Sans Narrow"/>
                <w:szCs w:val="20"/>
              </w:rPr>
              <w:t>%</w:t>
            </w:r>
          </w:p>
        </w:tc>
      </w:tr>
      <w:tr w:rsidR="004931A2" w:rsidRPr="005762A9" w:rsidTr="004931A2">
        <w:tc>
          <w:tcPr>
            <w:tcW w:w="505" w:type="dxa"/>
          </w:tcPr>
          <w:p w:rsidR="004931A2" w:rsidRPr="005762A9" w:rsidRDefault="004931A2" w:rsidP="00232FDD">
            <w:pPr>
              <w:jc w:val="both"/>
              <w:rPr>
                <w:rFonts w:ascii="PT Sans Narrow" w:hAnsi="PT Sans Narrow"/>
              </w:rPr>
            </w:pPr>
            <w:r w:rsidRPr="005762A9">
              <w:rPr>
                <w:rFonts w:ascii="PT Sans Narrow" w:hAnsi="PT Sans Narrow"/>
              </w:rPr>
              <w:t>1.2</w:t>
            </w:r>
          </w:p>
        </w:tc>
        <w:tc>
          <w:tcPr>
            <w:tcW w:w="6407" w:type="dxa"/>
          </w:tcPr>
          <w:p w:rsidR="004931A2" w:rsidRPr="005762A9" w:rsidRDefault="004931A2" w:rsidP="00232FDD">
            <w:pPr>
              <w:jc w:val="both"/>
              <w:rPr>
                <w:rFonts w:ascii="PT Sans Narrow" w:hAnsi="PT Sans Narrow"/>
              </w:rPr>
            </w:pPr>
            <w:r w:rsidRPr="005762A9">
              <w:rPr>
                <w:rFonts w:ascii="PT Sans Narrow" w:hAnsi="PT Sans Narrow"/>
              </w:rPr>
              <w:t>NAWIERZCHNIA BIOLOGICZNIE CZYNNA</w:t>
            </w:r>
          </w:p>
        </w:tc>
        <w:tc>
          <w:tcPr>
            <w:tcW w:w="1276" w:type="dxa"/>
          </w:tcPr>
          <w:p w:rsidR="004931A2" w:rsidRPr="005762A9" w:rsidRDefault="000235EE" w:rsidP="00814C14">
            <w:pPr>
              <w:jc w:val="center"/>
              <w:rPr>
                <w:rFonts w:ascii="PT Sans Narrow" w:hAnsi="PT Sans Narrow"/>
              </w:rPr>
            </w:pPr>
            <w:r w:rsidRPr="005762A9">
              <w:rPr>
                <w:rFonts w:ascii="PT Sans Narrow" w:hAnsi="PT Sans Narrow"/>
                <w:szCs w:val="20"/>
              </w:rPr>
              <w:t>236</w:t>
            </w:r>
            <w:r w:rsidR="004931A2" w:rsidRPr="005762A9">
              <w:rPr>
                <w:rFonts w:ascii="PT Sans Narrow" w:hAnsi="PT Sans Narrow"/>
                <w:szCs w:val="20"/>
              </w:rPr>
              <w:t xml:space="preserve"> m</w:t>
            </w:r>
            <w:r w:rsidR="004931A2" w:rsidRPr="005762A9">
              <w:rPr>
                <w:rFonts w:ascii="PT Sans Narrow" w:hAnsi="PT Sans Narrow"/>
                <w:szCs w:val="20"/>
                <w:vertAlign w:val="superscript"/>
              </w:rPr>
              <w:t>2</w:t>
            </w:r>
          </w:p>
        </w:tc>
        <w:tc>
          <w:tcPr>
            <w:tcW w:w="1094" w:type="dxa"/>
          </w:tcPr>
          <w:p w:rsidR="004931A2" w:rsidRPr="005762A9" w:rsidRDefault="005762A9" w:rsidP="005762A9">
            <w:pPr>
              <w:jc w:val="center"/>
              <w:rPr>
                <w:rFonts w:ascii="PT Sans Narrow" w:hAnsi="PT Sans Narrow"/>
                <w:szCs w:val="20"/>
              </w:rPr>
            </w:pPr>
            <w:r w:rsidRPr="005762A9">
              <w:rPr>
                <w:rFonts w:ascii="PT Sans Narrow" w:hAnsi="PT Sans Narrow"/>
                <w:szCs w:val="20"/>
              </w:rPr>
              <w:t>49</w:t>
            </w:r>
            <w:r w:rsidR="004931A2" w:rsidRPr="005762A9">
              <w:rPr>
                <w:rFonts w:ascii="PT Sans Narrow" w:hAnsi="PT Sans Narrow"/>
                <w:szCs w:val="20"/>
              </w:rPr>
              <w:t>%</w:t>
            </w:r>
          </w:p>
        </w:tc>
      </w:tr>
      <w:tr w:rsidR="004931A2" w:rsidRPr="005762A9" w:rsidTr="004931A2">
        <w:tc>
          <w:tcPr>
            <w:tcW w:w="505" w:type="dxa"/>
          </w:tcPr>
          <w:p w:rsidR="004931A2" w:rsidRPr="005762A9" w:rsidRDefault="004931A2" w:rsidP="00232FDD">
            <w:pPr>
              <w:jc w:val="both"/>
              <w:rPr>
                <w:rFonts w:ascii="PT Sans Narrow" w:hAnsi="PT Sans Narrow"/>
              </w:rPr>
            </w:pPr>
            <w:r w:rsidRPr="005762A9">
              <w:rPr>
                <w:rFonts w:ascii="PT Sans Narrow" w:hAnsi="PT Sans Narrow"/>
              </w:rPr>
              <w:t>1.3</w:t>
            </w:r>
          </w:p>
        </w:tc>
        <w:tc>
          <w:tcPr>
            <w:tcW w:w="6407" w:type="dxa"/>
          </w:tcPr>
          <w:p w:rsidR="004931A2" w:rsidRPr="005762A9" w:rsidRDefault="004931A2" w:rsidP="00232FDD">
            <w:pPr>
              <w:jc w:val="both"/>
              <w:rPr>
                <w:rFonts w:ascii="PT Sans Narrow" w:hAnsi="PT Sans Narrow"/>
              </w:rPr>
            </w:pPr>
            <w:r w:rsidRPr="005762A9">
              <w:rPr>
                <w:rFonts w:ascii="PT Sans Narrow" w:hAnsi="PT Sans Narrow"/>
              </w:rPr>
              <w:t>POWIERZCHNIA ZABUDOWY</w:t>
            </w:r>
          </w:p>
        </w:tc>
        <w:tc>
          <w:tcPr>
            <w:tcW w:w="1276" w:type="dxa"/>
          </w:tcPr>
          <w:p w:rsidR="004931A2" w:rsidRPr="005762A9" w:rsidRDefault="000235EE" w:rsidP="00814C14">
            <w:pPr>
              <w:jc w:val="center"/>
              <w:rPr>
                <w:rFonts w:ascii="PT Sans Narrow" w:hAnsi="PT Sans Narrow"/>
              </w:rPr>
            </w:pPr>
            <w:r w:rsidRPr="005762A9">
              <w:rPr>
                <w:rFonts w:ascii="PT Sans Narrow" w:hAnsi="PT Sans Narrow"/>
                <w:szCs w:val="20"/>
              </w:rPr>
              <w:t>112</w:t>
            </w:r>
            <w:r w:rsidR="004931A2" w:rsidRPr="005762A9">
              <w:rPr>
                <w:rFonts w:ascii="PT Sans Narrow" w:hAnsi="PT Sans Narrow"/>
                <w:szCs w:val="20"/>
              </w:rPr>
              <w:t xml:space="preserve"> m</w:t>
            </w:r>
            <w:r w:rsidR="004931A2" w:rsidRPr="005762A9">
              <w:rPr>
                <w:rFonts w:ascii="PT Sans Narrow" w:hAnsi="PT Sans Narrow"/>
                <w:szCs w:val="20"/>
                <w:vertAlign w:val="superscript"/>
              </w:rPr>
              <w:t>2</w:t>
            </w:r>
          </w:p>
        </w:tc>
        <w:tc>
          <w:tcPr>
            <w:tcW w:w="1094" w:type="dxa"/>
          </w:tcPr>
          <w:p w:rsidR="004931A2" w:rsidRPr="005762A9" w:rsidRDefault="00477E64" w:rsidP="00814C14">
            <w:pPr>
              <w:jc w:val="center"/>
              <w:rPr>
                <w:rFonts w:ascii="PT Sans Narrow" w:hAnsi="PT Sans Narrow"/>
                <w:szCs w:val="20"/>
              </w:rPr>
            </w:pPr>
            <w:r w:rsidRPr="005762A9">
              <w:rPr>
                <w:rFonts w:ascii="PT Sans Narrow" w:hAnsi="PT Sans Narrow"/>
                <w:szCs w:val="20"/>
              </w:rPr>
              <w:t>2</w:t>
            </w:r>
            <w:r w:rsidR="005762A9" w:rsidRPr="005762A9">
              <w:rPr>
                <w:rFonts w:ascii="PT Sans Narrow" w:hAnsi="PT Sans Narrow"/>
                <w:szCs w:val="20"/>
              </w:rPr>
              <w:t>4</w:t>
            </w:r>
            <w:r w:rsidR="004931A2" w:rsidRPr="005762A9">
              <w:rPr>
                <w:rFonts w:ascii="PT Sans Narrow" w:hAnsi="PT Sans Narrow"/>
                <w:szCs w:val="20"/>
              </w:rPr>
              <w:t>%</w:t>
            </w:r>
          </w:p>
        </w:tc>
      </w:tr>
    </w:tbl>
    <w:p w:rsidR="00232FDD" w:rsidRPr="008303F3" w:rsidRDefault="00232FDD" w:rsidP="005173DD">
      <w:pPr>
        <w:jc w:val="both"/>
        <w:rPr>
          <w:rFonts w:ascii="PT Sans Narrow" w:hAnsi="PT Sans Narrow"/>
          <w:color w:val="FF0000"/>
          <w:szCs w:val="20"/>
        </w:rPr>
      </w:pPr>
    </w:p>
    <w:p w:rsidR="005173DD" w:rsidRPr="009D3FCC" w:rsidRDefault="004373B0" w:rsidP="00E62CE4">
      <w:pPr>
        <w:pStyle w:val="Nagwek3"/>
        <w:rPr>
          <w:rFonts w:ascii="PT Sans Narrow" w:hAnsi="PT Sans Narrow"/>
          <w:color w:val="auto"/>
          <w:u w:val="single"/>
        </w:rPr>
      </w:pPr>
      <w:bookmarkStart w:id="8" w:name="_Toc213325197"/>
      <w:r>
        <w:rPr>
          <w:rFonts w:ascii="PT Sans Narrow" w:hAnsi="PT Sans Narrow"/>
          <w:color w:val="auto"/>
          <w:u w:val="single"/>
        </w:rPr>
        <w:t>1</w:t>
      </w:r>
      <w:r w:rsidR="005173DD" w:rsidRPr="009D3FCC">
        <w:rPr>
          <w:rFonts w:ascii="PT Sans Narrow" w:hAnsi="PT Sans Narrow"/>
          <w:color w:val="auto"/>
          <w:u w:val="single"/>
        </w:rPr>
        <w:t>.4.</w:t>
      </w:r>
      <w:r w:rsidR="005173DD" w:rsidRPr="009D3FCC">
        <w:rPr>
          <w:rFonts w:ascii="PT Sans Narrow" w:hAnsi="PT Sans Narrow"/>
          <w:color w:val="auto"/>
          <w:u w:val="single"/>
        </w:rPr>
        <w:tab/>
      </w:r>
      <w:r w:rsidR="005173DD" w:rsidRPr="009D3FCC">
        <w:rPr>
          <w:rFonts w:ascii="PT Sans Narrow" w:hAnsi="PT Sans Narrow"/>
          <w:color w:val="auto"/>
          <w:u w:val="single"/>
        </w:rPr>
        <w:tab/>
      </w:r>
      <w:r w:rsidR="00022469" w:rsidRPr="009D3FCC">
        <w:rPr>
          <w:rFonts w:ascii="PT Sans Narrow" w:hAnsi="PT Sans Narrow"/>
          <w:color w:val="auto"/>
          <w:u w:val="single"/>
        </w:rPr>
        <w:t>INFORMACJE I DANE</w:t>
      </w:r>
      <w:r w:rsidR="005173DD" w:rsidRPr="009D3FCC">
        <w:rPr>
          <w:rFonts w:ascii="PT Sans Narrow" w:hAnsi="PT Sans Narrow"/>
          <w:color w:val="auto"/>
          <w:u w:val="single"/>
        </w:rPr>
        <w:t>.</w:t>
      </w:r>
      <w:bookmarkEnd w:id="8"/>
    </w:p>
    <w:p w:rsidR="005173DD" w:rsidRPr="009D3FCC" w:rsidRDefault="007D1A05" w:rsidP="00AA2B2D">
      <w:pPr>
        <w:pStyle w:val="Akapitzlist"/>
        <w:numPr>
          <w:ilvl w:val="0"/>
          <w:numId w:val="16"/>
        </w:numPr>
        <w:jc w:val="both"/>
        <w:rPr>
          <w:rFonts w:ascii="PT Sans Narrow" w:hAnsi="PT Sans Narrow"/>
          <w:b/>
          <w:szCs w:val="20"/>
        </w:rPr>
      </w:pPr>
      <w:r w:rsidRPr="009D3FCC">
        <w:rPr>
          <w:rFonts w:ascii="PT Sans Narrow" w:hAnsi="PT Sans Narrow"/>
          <w:b/>
          <w:szCs w:val="20"/>
        </w:rPr>
        <w:t>Informacje o rodzaju ograniczeń lub zakazów w zabudowie i zagospodarowaniu tego terenu wynikających z</w:t>
      </w:r>
      <w:r w:rsidR="0071628C" w:rsidRPr="009D3FCC">
        <w:rPr>
          <w:rFonts w:ascii="PT Sans Narrow" w:hAnsi="PT Sans Narrow"/>
          <w:b/>
          <w:szCs w:val="20"/>
        </w:rPr>
        <w:t> </w:t>
      </w:r>
      <w:r w:rsidRPr="009D3FCC">
        <w:rPr>
          <w:rFonts w:ascii="PT Sans Narrow" w:hAnsi="PT Sans Narrow"/>
          <w:b/>
          <w:szCs w:val="20"/>
        </w:rPr>
        <w:t>aktów prawa miejscowego lub decyzji o warunkach zabudowy i zagospodarowania terenu, jeżeli są</w:t>
      </w:r>
      <w:r w:rsidR="0071628C" w:rsidRPr="009D3FCC">
        <w:rPr>
          <w:rFonts w:ascii="PT Sans Narrow" w:hAnsi="PT Sans Narrow"/>
          <w:b/>
          <w:szCs w:val="20"/>
        </w:rPr>
        <w:t> </w:t>
      </w:r>
      <w:r w:rsidRPr="009D3FCC">
        <w:rPr>
          <w:rFonts w:ascii="PT Sans Narrow" w:hAnsi="PT Sans Narrow"/>
          <w:b/>
          <w:szCs w:val="20"/>
        </w:rPr>
        <w:t>wymagane:</w:t>
      </w:r>
    </w:p>
    <w:p w:rsidR="007D1A05" w:rsidRPr="009D3FCC" w:rsidRDefault="00CB3F20" w:rsidP="00CB0E89">
      <w:pPr>
        <w:pStyle w:val="Akapitzlist"/>
        <w:ind w:left="1134"/>
        <w:jc w:val="both"/>
        <w:rPr>
          <w:rFonts w:ascii="PT Sans Narrow" w:hAnsi="PT Sans Narrow"/>
        </w:rPr>
      </w:pPr>
      <w:r w:rsidRPr="008303F3">
        <w:rPr>
          <w:color w:val="FF0000"/>
        </w:rPr>
        <w:tab/>
      </w:r>
      <w:r w:rsidR="00AA2B2D" w:rsidRPr="009D3FCC">
        <w:rPr>
          <w:rFonts w:ascii="PT Sans Narrow" w:hAnsi="PT Sans Narrow"/>
        </w:rPr>
        <w:t xml:space="preserve">Projekt ,, </w:t>
      </w:r>
      <w:r w:rsidR="009D3FCC" w:rsidRPr="009D3FCC">
        <w:rPr>
          <w:rFonts w:ascii="PT Sans Narrow" w:hAnsi="PT Sans Narrow"/>
          <w:b/>
        </w:rPr>
        <w:t xml:space="preserve">BUDOWY </w:t>
      </w:r>
      <w:r w:rsidR="009D3FCC" w:rsidRPr="009D3FCC">
        <w:rPr>
          <w:rFonts w:ascii="PT Sans Narrow" w:hAnsi="PT Sans Narrow"/>
          <w:b/>
          <w:szCs w:val="22"/>
        </w:rPr>
        <w:t xml:space="preserve">POCHYLNI DLA OSÓB Z NIEPEŁNOSPRAWNOŚCIAMI PRZY WEJŚCIU GŁÓWNYM DO BUDYNKU NARODOWEGO </w:t>
      </w:r>
      <w:r w:rsidR="009D3FCC" w:rsidRPr="004A01D7">
        <w:rPr>
          <w:rFonts w:ascii="PT Sans Narrow" w:hAnsi="PT Sans Narrow"/>
          <w:b/>
          <w:szCs w:val="22"/>
        </w:rPr>
        <w:t>INSTYTUTU ONKOLOGII</w:t>
      </w:r>
      <w:r w:rsidR="00AA2B2D" w:rsidRPr="004A01D7">
        <w:rPr>
          <w:rFonts w:ascii="PT Sans Narrow" w:hAnsi="PT Sans Narrow"/>
        </w:rPr>
        <w:t>" jest zgodny z zapisami Miejscowego Planu Zagospodarowania Przestrzennego: Uchwała</w:t>
      </w:r>
      <w:r w:rsidR="000A48E2" w:rsidRPr="004A01D7">
        <w:rPr>
          <w:rFonts w:ascii="PT Sans Narrow" w:hAnsi="PT Sans Narrow"/>
        </w:rPr>
        <w:t> </w:t>
      </w:r>
      <w:r w:rsidR="00AA2B2D" w:rsidRPr="004A01D7">
        <w:rPr>
          <w:rFonts w:ascii="PT Sans Narrow" w:hAnsi="PT Sans Narrow"/>
        </w:rPr>
        <w:t>nr</w:t>
      </w:r>
      <w:r w:rsidR="000A48E2" w:rsidRPr="004A01D7">
        <w:rPr>
          <w:rFonts w:ascii="PT Sans Narrow" w:hAnsi="PT Sans Narrow"/>
        </w:rPr>
        <w:t> </w:t>
      </w:r>
      <w:r w:rsidR="006643FD" w:rsidRPr="004A01D7">
        <w:rPr>
          <w:rFonts w:ascii="PT Sans Narrow" w:hAnsi="PT Sans Narrow" w:cs="Arial"/>
          <w:bCs/>
        </w:rPr>
        <w:t>XLVII/1039/2014 Rady Miasta w Gliwicach z dnia 6.11.2014r. dla terenu położonego w centralnej części miasta, obejmującego Centrum i Śródmieście miasta, tzw. Centralne tereny miasta.</w:t>
      </w:r>
      <w:r w:rsidR="00540630">
        <w:rPr>
          <w:rFonts w:ascii="PT Sans Narrow" w:hAnsi="PT Sans Narrow" w:cs="Arial"/>
          <w:bCs/>
        </w:rPr>
        <w:t xml:space="preserve"> </w:t>
      </w:r>
      <w:r w:rsidR="00AA2B2D" w:rsidRPr="004A01D7">
        <w:rPr>
          <w:rFonts w:ascii="PT Sans Narrow" w:hAnsi="PT Sans Narrow"/>
        </w:rPr>
        <w:t>Projektowana inwestycja znajduje się na terenie oznaczonym symbolem:</w:t>
      </w:r>
    </w:p>
    <w:p w:rsidR="00AA2B2D" w:rsidRPr="004A01D7" w:rsidRDefault="0098058D" w:rsidP="0098058D">
      <w:pPr>
        <w:pStyle w:val="Akapitzlist"/>
        <w:numPr>
          <w:ilvl w:val="0"/>
          <w:numId w:val="17"/>
        </w:numPr>
        <w:ind w:left="1985" w:hanging="425"/>
        <w:jc w:val="both"/>
        <w:rPr>
          <w:rFonts w:ascii="PT Sans Narrow" w:hAnsi="PT Sans Narrow"/>
          <w:szCs w:val="20"/>
        </w:rPr>
      </w:pPr>
      <w:r w:rsidRPr="004A01D7">
        <w:rPr>
          <w:rFonts w:ascii="PT Sans Narrow" w:hAnsi="PT Sans Narrow"/>
          <w:b/>
          <w:szCs w:val="20"/>
        </w:rPr>
        <w:t>1U</w:t>
      </w:r>
      <w:r w:rsidR="00AA2B2D" w:rsidRPr="004A01D7">
        <w:rPr>
          <w:rFonts w:ascii="PT Sans Narrow" w:hAnsi="PT Sans Narrow"/>
          <w:szCs w:val="20"/>
        </w:rPr>
        <w:t xml:space="preserve"> dla działki </w:t>
      </w:r>
      <w:r w:rsidR="00AA2B2D" w:rsidRPr="004A01D7">
        <w:rPr>
          <w:rFonts w:ascii="PT Sans Narrow" w:hAnsi="PT Sans Narrow"/>
          <w:b/>
          <w:szCs w:val="20"/>
        </w:rPr>
        <w:t>nr 5</w:t>
      </w:r>
      <w:r w:rsidR="004A01D7" w:rsidRPr="004A01D7">
        <w:rPr>
          <w:rFonts w:ascii="PT Sans Narrow" w:hAnsi="PT Sans Narrow"/>
          <w:b/>
          <w:szCs w:val="20"/>
        </w:rPr>
        <w:t>27</w:t>
      </w:r>
    </w:p>
    <w:p w:rsidR="00AA2B2D" w:rsidRPr="00783136" w:rsidRDefault="00C86E84" w:rsidP="00AA2B2D">
      <w:pPr>
        <w:pStyle w:val="Akapitzlist"/>
        <w:ind w:left="1134"/>
        <w:jc w:val="both"/>
        <w:rPr>
          <w:rFonts w:ascii="PT Sans Narrow" w:hAnsi="PT Sans Narrow"/>
          <w:szCs w:val="20"/>
        </w:rPr>
      </w:pPr>
      <w:r w:rsidRPr="00783136">
        <w:rPr>
          <w:rFonts w:ascii="PT Sans Narrow" w:hAnsi="PT Sans Narrow"/>
          <w:szCs w:val="20"/>
        </w:rPr>
        <w:t xml:space="preserve">Planowana inwestycja jest zgodna z warunkami i szczegółowymi zasadami zagospodarowania terenu. </w:t>
      </w:r>
    </w:p>
    <w:p w:rsidR="007D1A05" w:rsidRPr="00783136" w:rsidRDefault="007D1A05" w:rsidP="00AA2B2D">
      <w:pPr>
        <w:pStyle w:val="Akapitzlist"/>
        <w:numPr>
          <w:ilvl w:val="0"/>
          <w:numId w:val="16"/>
        </w:numPr>
        <w:jc w:val="both"/>
        <w:rPr>
          <w:rFonts w:ascii="PT Sans Narrow" w:hAnsi="PT Sans Narrow"/>
          <w:b/>
          <w:szCs w:val="20"/>
        </w:rPr>
      </w:pPr>
      <w:r w:rsidRPr="00783136">
        <w:rPr>
          <w:rFonts w:ascii="PT Sans Narrow" w:hAnsi="PT Sans Narrow"/>
          <w:b/>
          <w:szCs w:val="20"/>
        </w:rPr>
        <w:t>Informacje czy działka lub teren, na którym jest projektowany obiekt budowlany, są wpisane do rejestru zabytków gminnej ewidencji zabytków lub czy zamierzenie budowlane lokalizowane jest na obszarze objętym ochroną konserwatorską:</w:t>
      </w:r>
    </w:p>
    <w:p w:rsidR="007D1A05" w:rsidRPr="00783136" w:rsidRDefault="00CB3F20" w:rsidP="00AA2B2D">
      <w:pPr>
        <w:pStyle w:val="Akapitzlist"/>
        <w:ind w:left="1146"/>
        <w:jc w:val="both"/>
        <w:rPr>
          <w:rFonts w:ascii="PT Sans Narrow" w:hAnsi="PT Sans Narrow"/>
          <w:szCs w:val="20"/>
        </w:rPr>
      </w:pPr>
      <w:r w:rsidRPr="00783136">
        <w:rPr>
          <w:rFonts w:ascii="PT Sans Narrow" w:hAnsi="PT Sans Narrow"/>
          <w:szCs w:val="20"/>
        </w:rPr>
        <w:tab/>
        <w:t>Teren, na którym projektowana jest ww.</w:t>
      </w:r>
      <w:r w:rsidR="00783136">
        <w:rPr>
          <w:rFonts w:ascii="PT Sans Narrow" w:hAnsi="PT Sans Narrow"/>
          <w:szCs w:val="20"/>
        </w:rPr>
        <w:t xml:space="preserve"> inwestycja</w:t>
      </w:r>
      <w:r w:rsidRPr="00783136">
        <w:rPr>
          <w:rFonts w:ascii="PT Sans Narrow" w:hAnsi="PT Sans Narrow"/>
          <w:szCs w:val="20"/>
        </w:rPr>
        <w:t xml:space="preserve"> podlega ochronie konserwatorskiej na podstawie </w:t>
      </w:r>
      <w:r w:rsidR="00783136">
        <w:rPr>
          <w:rFonts w:ascii="PT Sans Narrow" w:hAnsi="PT Sans Narrow"/>
          <w:szCs w:val="20"/>
        </w:rPr>
        <w:t>wpisu do rejestru zabytków Województwa Śląskiego.</w:t>
      </w:r>
    </w:p>
    <w:p w:rsidR="007D1A05" w:rsidRPr="000E71E7" w:rsidRDefault="007D1A05" w:rsidP="00AA2B2D">
      <w:pPr>
        <w:pStyle w:val="Akapitzlist"/>
        <w:numPr>
          <w:ilvl w:val="0"/>
          <w:numId w:val="16"/>
        </w:numPr>
        <w:jc w:val="both"/>
        <w:rPr>
          <w:rFonts w:ascii="PT Sans Narrow" w:hAnsi="PT Sans Narrow"/>
          <w:b/>
          <w:szCs w:val="20"/>
        </w:rPr>
      </w:pPr>
      <w:r w:rsidRPr="000E71E7">
        <w:rPr>
          <w:rFonts w:ascii="PT Sans Narrow" w:hAnsi="PT Sans Narrow"/>
          <w:b/>
          <w:szCs w:val="20"/>
        </w:rPr>
        <w:t>Informacje określające wpływ eksploatacji górniczej na działkę lub teren zamierzenia budowlanego - jeśli zamierzenie budowlane znajduje się w granicach terenu górniczego:</w:t>
      </w:r>
    </w:p>
    <w:p w:rsidR="007D1A05" w:rsidRPr="000E71E7" w:rsidRDefault="00AB2462" w:rsidP="00AA2B2D">
      <w:pPr>
        <w:pStyle w:val="Akapitzlist"/>
        <w:ind w:left="1146"/>
        <w:jc w:val="both"/>
        <w:rPr>
          <w:rFonts w:ascii="PT Sans Narrow" w:hAnsi="PT Sans Narrow"/>
          <w:szCs w:val="20"/>
        </w:rPr>
      </w:pPr>
      <w:r w:rsidRPr="000E71E7">
        <w:rPr>
          <w:rFonts w:ascii="PT Sans Narrow" w:hAnsi="PT Sans Narrow"/>
          <w:szCs w:val="20"/>
        </w:rPr>
        <w:tab/>
        <w:t>Inwestycja położona jest poza granicami terenu górniczego.</w:t>
      </w:r>
    </w:p>
    <w:p w:rsidR="007D1A05" w:rsidRPr="000E71E7" w:rsidRDefault="007D1A05" w:rsidP="00AA2B2D">
      <w:pPr>
        <w:pStyle w:val="Akapitzlist"/>
        <w:numPr>
          <w:ilvl w:val="0"/>
          <w:numId w:val="16"/>
        </w:numPr>
        <w:jc w:val="both"/>
        <w:rPr>
          <w:rFonts w:ascii="PT Sans Narrow" w:hAnsi="PT Sans Narrow"/>
          <w:b/>
          <w:szCs w:val="20"/>
        </w:rPr>
      </w:pPr>
      <w:r w:rsidRPr="000E71E7">
        <w:rPr>
          <w:rFonts w:ascii="PT Sans Narrow" w:hAnsi="PT Sans Narrow"/>
          <w:b/>
          <w:szCs w:val="20"/>
        </w:rPr>
        <w:t>Informacje o charakterze, cechach istniejących i przewidywanych zagrożeń dla środowiska oraz higieny i</w:t>
      </w:r>
      <w:r w:rsidR="0071628C" w:rsidRPr="000E71E7">
        <w:rPr>
          <w:rFonts w:ascii="PT Sans Narrow" w:hAnsi="PT Sans Narrow"/>
          <w:b/>
          <w:szCs w:val="20"/>
        </w:rPr>
        <w:t> </w:t>
      </w:r>
      <w:r w:rsidRPr="000E71E7">
        <w:rPr>
          <w:rFonts w:ascii="PT Sans Narrow" w:hAnsi="PT Sans Narrow"/>
          <w:b/>
          <w:szCs w:val="20"/>
        </w:rPr>
        <w:t>zdrowia użytkowników projektowanych obiektów budowlanych i ich otoczenia w zakresie zgodnym z</w:t>
      </w:r>
      <w:r w:rsidR="0071628C" w:rsidRPr="000E71E7">
        <w:rPr>
          <w:rFonts w:ascii="PT Sans Narrow" w:hAnsi="PT Sans Narrow"/>
          <w:b/>
          <w:szCs w:val="20"/>
        </w:rPr>
        <w:t> </w:t>
      </w:r>
      <w:r w:rsidRPr="000E71E7">
        <w:rPr>
          <w:rFonts w:ascii="PT Sans Narrow" w:hAnsi="PT Sans Narrow"/>
          <w:b/>
          <w:szCs w:val="20"/>
        </w:rPr>
        <w:t>przepisami odrębnymi:</w:t>
      </w:r>
    </w:p>
    <w:p w:rsidR="00F02936" w:rsidRPr="000E71E7" w:rsidRDefault="00F02936" w:rsidP="00AA2B2D">
      <w:pPr>
        <w:pStyle w:val="Akapitzlist"/>
        <w:ind w:left="1146"/>
        <w:jc w:val="both"/>
        <w:rPr>
          <w:rFonts w:ascii="PT Sans Narrow" w:hAnsi="PT Sans Narrow"/>
          <w:szCs w:val="20"/>
        </w:rPr>
      </w:pPr>
      <w:r w:rsidRPr="000E71E7">
        <w:rPr>
          <w:rFonts w:ascii="PT Sans Narrow" w:hAnsi="PT Sans Narrow"/>
          <w:b/>
          <w:szCs w:val="20"/>
        </w:rPr>
        <w:tab/>
      </w:r>
      <w:r w:rsidRPr="000E71E7">
        <w:rPr>
          <w:rFonts w:ascii="PT Sans Narrow" w:hAnsi="PT Sans Narrow"/>
          <w:szCs w:val="20"/>
        </w:rPr>
        <w:t>Planowana inwestycja zgodnie z Rozporządzeniem Ministra Ochrony Środowiska, Zasobów Naturalnych i</w:t>
      </w:r>
      <w:r w:rsidR="0071628C" w:rsidRPr="000E71E7">
        <w:rPr>
          <w:rFonts w:ascii="PT Sans Narrow" w:hAnsi="PT Sans Narrow"/>
          <w:szCs w:val="20"/>
        </w:rPr>
        <w:t> </w:t>
      </w:r>
      <w:r w:rsidRPr="000E71E7">
        <w:rPr>
          <w:rFonts w:ascii="PT Sans Narrow" w:hAnsi="PT Sans Narrow"/>
          <w:szCs w:val="20"/>
        </w:rPr>
        <w:t>Leśnictwa z dnia 14 lipca 1998r. w sprawie określenia rodzajów inwestycji szczególnie szkodliwych dla środowiska i zdrowia ludzi albo mogących pogorszyć stan środowiska oraz wymagań, jakim powinny odpowiadać oceny oddziaływania na środowiska tych inwestycji nie zalicza się do inwestycji mogących pogorszyć stan środowiska, co oznacza brak podstaw do przeprowadzenia oceny oddziaływania na środowisko i uzyskania decyzji o środowiskowych uwarunkowaniach oraz konieczności wykonania raportu oddziaływania na środowisko na etapie przedmiotowego projektu.</w:t>
      </w:r>
    </w:p>
    <w:p w:rsidR="005D65E8" w:rsidRPr="000E71E7" w:rsidRDefault="0080693D" w:rsidP="00F02936">
      <w:pPr>
        <w:ind w:left="1134" w:firstLine="284"/>
        <w:jc w:val="both"/>
        <w:rPr>
          <w:rFonts w:ascii="PT Sans Narrow" w:hAnsi="PT Sans Narrow"/>
          <w:szCs w:val="20"/>
        </w:rPr>
      </w:pPr>
      <w:r w:rsidRPr="000E71E7">
        <w:rPr>
          <w:rFonts w:ascii="PT Sans Narrow" w:hAnsi="PT Sans Narrow"/>
        </w:rPr>
        <w:t xml:space="preserve">W ramach </w:t>
      </w:r>
      <w:r w:rsidR="008C07F6">
        <w:rPr>
          <w:rFonts w:ascii="PT Sans Narrow" w:hAnsi="PT Sans Narrow"/>
        </w:rPr>
        <w:t>dobudowy pochylni dla osób z niepełnosprawnością do</w:t>
      </w:r>
      <w:r w:rsidRPr="000E71E7">
        <w:rPr>
          <w:rFonts w:ascii="PT Sans Narrow" w:hAnsi="PT Sans Narrow"/>
        </w:rPr>
        <w:t xml:space="preserve"> istniejącego budynku parametry techniczne obiektu budowlanego charakteryzujące wpływ obiektu budowlanego na środowisko i jego wykorzystanie oraz na zdrowie ludzi i obiekty sąsiednie nie</w:t>
      </w:r>
      <w:r w:rsidR="0071628C" w:rsidRPr="000E71E7">
        <w:rPr>
          <w:rFonts w:ascii="PT Sans Narrow" w:hAnsi="PT Sans Narrow"/>
        </w:rPr>
        <w:t> </w:t>
      </w:r>
      <w:r w:rsidRPr="000E71E7">
        <w:rPr>
          <w:rFonts w:ascii="PT Sans Narrow" w:hAnsi="PT Sans Narrow"/>
        </w:rPr>
        <w:t xml:space="preserve">ulegają zmianie. </w:t>
      </w:r>
      <w:r w:rsidRPr="000E71E7">
        <w:rPr>
          <w:rFonts w:ascii="PT Sans Narrow" w:hAnsi="PT Sans Narrow"/>
          <w:szCs w:val="20"/>
        </w:rPr>
        <w:t xml:space="preserve">Nie występują istniejące i nie przewiduje się wystąpienia </w:t>
      </w:r>
      <w:r w:rsidRPr="000E71E7">
        <w:rPr>
          <w:rFonts w:ascii="PT Sans Narrow" w:hAnsi="PT Sans Narrow"/>
          <w:szCs w:val="20"/>
        </w:rPr>
        <w:lastRenderedPageBreak/>
        <w:t>zagrożeń dla środowiska oraz</w:t>
      </w:r>
      <w:r w:rsidR="0071628C" w:rsidRPr="000E71E7">
        <w:rPr>
          <w:rFonts w:ascii="PT Sans Narrow" w:hAnsi="PT Sans Narrow"/>
          <w:szCs w:val="20"/>
        </w:rPr>
        <w:t> </w:t>
      </w:r>
      <w:r w:rsidRPr="000E71E7">
        <w:rPr>
          <w:rFonts w:ascii="PT Sans Narrow" w:hAnsi="PT Sans Narrow"/>
          <w:szCs w:val="20"/>
        </w:rPr>
        <w:t>higieny i</w:t>
      </w:r>
      <w:r w:rsidR="0071628C" w:rsidRPr="000E71E7">
        <w:rPr>
          <w:rFonts w:ascii="PT Sans Narrow" w:hAnsi="PT Sans Narrow"/>
          <w:szCs w:val="20"/>
        </w:rPr>
        <w:t> </w:t>
      </w:r>
      <w:r w:rsidRPr="000E71E7">
        <w:rPr>
          <w:rFonts w:ascii="PT Sans Narrow" w:hAnsi="PT Sans Narrow"/>
          <w:szCs w:val="20"/>
        </w:rPr>
        <w:t>zdrowia użytkowników w projektowanym obiekcie i jego otoczeniu objętym opracowaniem</w:t>
      </w:r>
      <w:r w:rsidR="00360821">
        <w:rPr>
          <w:rFonts w:ascii="PT Sans Narrow" w:hAnsi="PT Sans Narrow"/>
          <w:szCs w:val="20"/>
        </w:rPr>
        <w:t xml:space="preserve"> </w:t>
      </w:r>
      <w:r w:rsidRPr="000E71E7">
        <w:rPr>
          <w:rFonts w:ascii="PT Sans Narrow" w:hAnsi="PT Sans Narrow"/>
          <w:szCs w:val="20"/>
        </w:rPr>
        <w:t>projektowym. Nie przewiduje się emisji hałasu przekraczającego dopuszczalne normy hałasu na granicy działki, promieniowania oraz</w:t>
      </w:r>
      <w:r w:rsidR="0071628C" w:rsidRPr="000E71E7">
        <w:rPr>
          <w:rFonts w:ascii="PT Sans Narrow" w:hAnsi="PT Sans Narrow"/>
          <w:szCs w:val="20"/>
        </w:rPr>
        <w:t> </w:t>
      </w:r>
      <w:r w:rsidRPr="000E71E7">
        <w:rPr>
          <w:rFonts w:ascii="PT Sans Narrow" w:hAnsi="PT Sans Narrow"/>
          <w:szCs w:val="20"/>
        </w:rPr>
        <w:t>innych szkodliwych oddziaływań na środowisko. Realizacja inwestycji nie narusza istniejącego drzewostanu oraz nie zagraża gospodarce wodnej terenu.</w:t>
      </w:r>
    </w:p>
    <w:p w:rsidR="005D65E8" w:rsidRPr="000E71E7" w:rsidRDefault="005D65E8" w:rsidP="00F02936">
      <w:pPr>
        <w:ind w:left="1134" w:firstLine="284"/>
        <w:jc w:val="both"/>
        <w:rPr>
          <w:rFonts w:ascii="PT Sans Narrow" w:hAnsi="PT Sans Narrow"/>
          <w:szCs w:val="20"/>
        </w:rPr>
      </w:pPr>
      <w:r w:rsidRPr="000E71E7">
        <w:rPr>
          <w:rFonts w:ascii="PT Sans Narrow" w:hAnsi="PT Sans Narrow"/>
          <w:szCs w:val="20"/>
        </w:rPr>
        <w:t>Teren planowanego przedsięwzięcia położony jest poza obszarami chronionymi na podstawie ustawy z dnia 16</w:t>
      </w:r>
      <w:r w:rsidR="008C07F6">
        <w:rPr>
          <w:rFonts w:ascii="PT Sans Narrow" w:hAnsi="PT Sans Narrow"/>
          <w:szCs w:val="20"/>
        </w:rPr>
        <w:t> </w:t>
      </w:r>
      <w:r w:rsidRPr="000E71E7">
        <w:rPr>
          <w:rFonts w:ascii="PT Sans Narrow" w:hAnsi="PT Sans Narrow"/>
          <w:szCs w:val="20"/>
        </w:rPr>
        <w:t>kwietnia 2004r. o ochronie przyrody.</w:t>
      </w:r>
    </w:p>
    <w:p w:rsidR="007D1A05" w:rsidRPr="008303F3" w:rsidRDefault="007D1A05" w:rsidP="007D1A05">
      <w:pPr>
        <w:rPr>
          <w:rFonts w:ascii="PT Sans Narrow" w:hAnsi="PT Sans Narrow"/>
          <w:color w:val="FF0000"/>
          <w:szCs w:val="20"/>
        </w:rPr>
      </w:pPr>
    </w:p>
    <w:p w:rsidR="005173DD" w:rsidRPr="000E71E7" w:rsidRDefault="004373B0" w:rsidP="00463390">
      <w:pPr>
        <w:pStyle w:val="Nagwek3"/>
        <w:rPr>
          <w:rFonts w:ascii="PT Sans Narrow" w:hAnsi="PT Sans Narrow"/>
          <w:color w:val="auto"/>
          <w:u w:val="single"/>
        </w:rPr>
      </w:pPr>
      <w:bookmarkStart w:id="9" w:name="_Toc213325198"/>
      <w:r>
        <w:rPr>
          <w:rFonts w:ascii="PT Sans Narrow" w:hAnsi="PT Sans Narrow"/>
          <w:color w:val="auto"/>
          <w:u w:val="single"/>
        </w:rPr>
        <w:t>1</w:t>
      </w:r>
      <w:r w:rsidR="005173DD" w:rsidRPr="000E71E7">
        <w:rPr>
          <w:rFonts w:ascii="PT Sans Narrow" w:hAnsi="PT Sans Narrow"/>
          <w:color w:val="auto"/>
          <w:u w:val="single"/>
        </w:rPr>
        <w:t>.5.</w:t>
      </w:r>
      <w:r w:rsidR="005173DD" w:rsidRPr="000E71E7">
        <w:rPr>
          <w:rFonts w:ascii="PT Sans Narrow" w:hAnsi="PT Sans Narrow"/>
          <w:color w:val="auto"/>
          <w:u w:val="single"/>
        </w:rPr>
        <w:tab/>
      </w:r>
      <w:r w:rsidR="005173DD" w:rsidRPr="000E71E7">
        <w:rPr>
          <w:rFonts w:ascii="PT Sans Narrow" w:hAnsi="PT Sans Narrow"/>
          <w:color w:val="auto"/>
          <w:u w:val="single"/>
        </w:rPr>
        <w:tab/>
      </w:r>
      <w:r w:rsidR="00022469" w:rsidRPr="000E71E7">
        <w:rPr>
          <w:rFonts w:ascii="PT Sans Narrow" w:hAnsi="PT Sans Narrow"/>
          <w:color w:val="auto"/>
          <w:u w:val="single"/>
        </w:rPr>
        <w:t xml:space="preserve">WARUNKI </w:t>
      </w:r>
      <w:r w:rsidR="005173DD" w:rsidRPr="000E71E7">
        <w:rPr>
          <w:rFonts w:ascii="PT Sans Narrow" w:hAnsi="PT Sans Narrow"/>
          <w:color w:val="auto"/>
          <w:u w:val="single"/>
        </w:rPr>
        <w:t>OCHRON</w:t>
      </w:r>
      <w:r w:rsidR="00022469" w:rsidRPr="000E71E7">
        <w:rPr>
          <w:rFonts w:ascii="PT Sans Narrow" w:hAnsi="PT Sans Narrow"/>
          <w:color w:val="auto"/>
          <w:u w:val="single"/>
        </w:rPr>
        <w:t>Y</w:t>
      </w:r>
      <w:r w:rsidR="005173DD" w:rsidRPr="000E71E7">
        <w:rPr>
          <w:rFonts w:ascii="PT Sans Narrow" w:hAnsi="PT Sans Narrow"/>
          <w:color w:val="auto"/>
          <w:u w:val="single"/>
        </w:rPr>
        <w:t xml:space="preserve"> PRZECIWPOŻAROW</w:t>
      </w:r>
      <w:r w:rsidR="00022469" w:rsidRPr="000E71E7">
        <w:rPr>
          <w:rFonts w:ascii="PT Sans Narrow" w:hAnsi="PT Sans Narrow"/>
          <w:color w:val="auto"/>
          <w:u w:val="single"/>
        </w:rPr>
        <w:t>EJ</w:t>
      </w:r>
      <w:r w:rsidR="005173DD" w:rsidRPr="000E71E7">
        <w:rPr>
          <w:rFonts w:ascii="PT Sans Narrow" w:hAnsi="PT Sans Narrow"/>
          <w:color w:val="auto"/>
          <w:u w:val="single"/>
        </w:rPr>
        <w:t>.</w:t>
      </w:r>
      <w:bookmarkEnd w:id="9"/>
    </w:p>
    <w:p w:rsidR="005173DD" w:rsidRPr="000E71E7" w:rsidRDefault="00087A44" w:rsidP="00B555A1">
      <w:pPr>
        <w:jc w:val="both"/>
        <w:rPr>
          <w:rFonts w:ascii="PT Sans Narrow" w:hAnsi="PT Sans Narrow"/>
        </w:rPr>
      </w:pPr>
      <w:r w:rsidRPr="000E71E7">
        <w:rPr>
          <w:rFonts w:ascii="PT Sans Narrow" w:hAnsi="PT Sans Narrow"/>
        </w:rPr>
        <w:t xml:space="preserve">Obiekt jako całość spełnia wymagania </w:t>
      </w:r>
      <w:r w:rsidRPr="000E71E7">
        <w:rPr>
          <w:rFonts w:ascii="PT Sans Narrow" w:hAnsi="PT Sans Narrow"/>
          <w:szCs w:val="20"/>
          <w:shd w:val="clear" w:color="auto" w:fill="F8F9FA"/>
        </w:rPr>
        <w:t xml:space="preserve">§271 warunków technicznych w zakresie odległości od obiektów sąsiednich. </w:t>
      </w:r>
      <w:r w:rsidRPr="000E71E7">
        <w:rPr>
          <w:rFonts w:ascii="PT Sans Narrow" w:hAnsi="PT Sans Narrow"/>
        </w:rPr>
        <w:t>Nie</w:t>
      </w:r>
      <w:r w:rsidR="00B555A1" w:rsidRPr="000E71E7">
        <w:rPr>
          <w:rFonts w:ascii="PT Sans Narrow" w:hAnsi="PT Sans Narrow"/>
        </w:rPr>
        <w:t> </w:t>
      </w:r>
      <w:r w:rsidRPr="000E71E7">
        <w:rPr>
          <w:rFonts w:ascii="PT Sans Narrow" w:hAnsi="PT Sans Narrow"/>
        </w:rPr>
        <w:t>zaplanowano zmiany w kubaturze budynków istniejących.</w:t>
      </w:r>
    </w:p>
    <w:p w:rsidR="00210671" w:rsidRPr="008303F3" w:rsidRDefault="00210671" w:rsidP="00B555A1">
      <w:pPr>
        <w:jc w:val="both"/>
        <w:rPr>
          <w:rFonts w:ascii="PT Sans Narrow" w:hAnsi="PT Sans Narrow"/>
          <w:color w:val="FF0000"/>
        </w:rPr>
      </w:pPr>
    </w:p>
    <w:p w:rsidR="00210671" w:rsidRPr="000E71E7" w:rsidRDefault="004373B0" w:rsidP="00210671">
      <w:pPr>
        <w:pStyle w:val="Nagwek3"/>
        <w:rPr>
          <w:rFonts w:ascii="PT Sans Narrow" w:hAnsi="PT Sans Narrow"/>
          <w:color w:val="auto"/>
          <w:u w:val="single"/>
        </w:rPr>
      </w:pPr>
      <w:bookmarkStart w:id="10" w:name="_Toc213325199"/>
      <w:r>
        <w:rPr>
          <w:rFonts w:ascii="PT Sans Narrow" w:hAnsi="PT Sans Narrow"/>
          <w:color w:val="auto"/>
          <w:u w:val="single"/>
        </w:rPr>
        <w:t>1</w:t>
      </w:r>
      <w:r w:rsidR="00210671" w:rsidRPr="000E71E7">
        <w:rPr>
          <w:rFonts w:ascii="PT Sans Narrow" w:hAnsi="PT Sans Narrow"/>
          <w:color w:val="auto"/>
          <w:u w:val="single"/>
        </w:rPr>
        <w:t>.6.</w:t>
      </w:r>
      <w:r w:rsidR="00210671" w:rsidRPr="000E71E7">
        <w:rPr>
          <w:rFonts w:ascii="PT Sans Narrow" w:hAnsi="PT Sans Narrow"/>
          <w:color w:val="auto"/>
          <w:u w:val="single"/>
        </w:rPr>
        <w:tab/>
      </w:r>
      <w:r w:rsidR="00210671" w:rsidRPr="000E71E7">
        <w:rPr>
          <w:rFonts w:ascii="PT Sans Narrow" w:hAnsi="PT Sans Narrow"/>
          <w:color w:val="auto"/>
          <w:u w:val="single"/>
        </w:rPr>
        <w:tab/>
        <w:t>INNE NIEZBĘDNE DANE WYNIKAJĄCE ZE SPECYFIKI, CHARAKTERU I STOPNIA SKOMPLIKOWANIA OBIEKTU BUDOWLANEGO.</w:t>
      </w:r>
      <w:bookmarkEnd w:id="10"/>
    </w:p>
    <w:p w:rsidR="00210671" w:rsidRPr="000E71E7" w:rsidRDefault="00210671" w:rsidP="00210671">
      <w:pPr>
        <w:jc w:val="both"/>
        <w:rPr>
          <w:rFonts w:ascii="PT Sans Narrow" w:hAnsi="PT Sans Narrow" w:cs="Arial"/>
          <w:bCs/>
        </w:rPr>
      </w:pPr>
      <w:r w:rsidRPr="000E71E7">
        <w:rPr>
          <w:rFonts w:ascii="PT Sans Narrow" w:hAnsi="PT Sans Narrow" w:cs="Arial"/>
          <w:bCs/>
        </w:rPr>
        <w:t>Stwierdzono, że zgodnie z Rozporządzeniem Rady Ministrów z dnia 9 listopada 2010 roku w sprawie przedsięwzięć mogących znacząco oddziaływać na środowisko [Dz.U. Nr 213, poz. 1397] analizowana inwestycja nie kwalifikuje się do przedsięwzięć mogących znacząco oddziaływać na środowisko.</w:t>
      </w:r>
    </w:p>
    <w:p w:rsidR="00210671" w:rsidRPr="000E71E7" w:rsidRDefault="00210671" w:rsidP="00210671">
      <w:pPr>
        <w:jc w:val="both"/>
        <w:rPr>
          <w:rFonts w:ascii="PT Sans Narrow" w:hAnsi="PT Sans Narrow" w:cs="Arial"/>
        </w:rPr>
      </w:pPr>
      <w:r w:rsidRPr="000E71E7">
        <w:rPr>
          <w:rFonts w:ascii="PT Sans Narrow" w:hAnsi="PT Sans Narrow" w:cs="Arial"/>
        </w:rPr>
        <w:t>Nie występują istniejące i nie przewiduje się wystąpienia zagrożeń dla środowiska oraz higieny i zdrowia związanych z przedmiotową inwestycją dla użytkowników w istniejących obiektach i ich otoczeniu objętym opracowaniem projektowym. Nie przewiduje się emisji hałasu przekraczającego dopuszczalne normy hałasu na granicy działki, promieniowania oraz innych szkodliwych oddziaływań na środowisko. Realizacja inwestycji nie zagraża gospodarce wodnej terenu.</w:t>
      </w:r>
    </w:p>
    <w:p w:rsidR="00210671" w:rsidRPr="000E71E7" w:rsidRDefault="00210671" w:rsidP="00210671">
      <w:pPr>
        <w:rPr>
          <w:rFonts w:ascii="PT Sans Narrow" w:hAnsi="PT Sans Narrow"/>
        </w:rPr>
      </w:pPr>
      <w:r w:rsidRPr="000E71E7">
        <w:rPr>
          <w:rFonts w:ascii="PT Sans Narrow" w:hAnsi="PT Sans Narrow"/>
        </w:rPr>
        <w:t>Z uwagi na specyfikę, charakter i mały stopień skomplikowania obiektu budowlanego nie ma potrzeby podawania innych danych.</w:t>
      </w:r>
    </w:p>
    <w:p w:rsidR="00210671" w:rsidRPr="000E71E7" w:rsidRDefault="00210671" w:rsidP="00B555A1">
      <w:pPr>
        <w:jc w:val="both"/>
        <w:rPr>
          <w:rFonts w:ascii="PT Sans Narrow" w:hAnsi="PT Sans Narrow"/>
        </w:rPr>
      </w:pPr>
    </w:p>
    <w:p w:rsidR="003176E5" w:rsidRPr="000E71E7" w:rsidRDefault="004373B0" w:rsidP="00022469">
      <w:pPr>
        <w:pStyle w:val="Nagwek3"/>
        <w:rPr>
          <w:rFonts w:ascii="PT Sans Narrow" w:hAnsi="PT Sans Narrow"/>
          <w:color w:val="auto"/>
          <w:u w:val="single"/>
        </w:rPr>
      </w:pPr>
      <w:bookmarkStart w:id="11" w:name="_Toc213325200"/>
      <w:r>
        <w:rPr>
          <w:rFonts w:ascii="PT Sans Narrow" w:hAnsi="PT Sans Narrow"/>
          <w:color w:val="auto"/>
          <w:u w:val="single"/>
        </w:rPr>
        <w:t>1</w:t>
      </w:r>
      <w:r w:rsidR="00210671" w:rsidRPr="000E71E7">
        <w:rPr>
          <w:rFonts w:ascii="PT Sans Narrow" w:hAnsi="PT Sans Narrow"/>
          <w:color w:val="auto"/>
          <w:u w:val="single"/>
        </w:rPr>
        <w:t>.7</w:t>
      </w:r>
      <w:r w:rsidR="005173DD" w:rsidRPr="000E71E7">
        <w:rPr>
          <w:rFonts w:ascii="PT Sans Narrow" w:hAnsi="PT Sans Narrow"/>
          <w:color w:val="auto"/>
          <w:u w:val="single"/>
        </w:rPr>
        <w:t>.</w:t>
      </w:r>
      <w:r w:rsidR="005173DD" w:rsidRPr="000E71E7">
        <w:rPr>
          <w:rFonts w:ascii="PT Sans Narrow" w:hAnsi="PT Sans Narrow"/>
          <w:color w:val="auto"/>
          <w:u w:val="single"/>
        </w:rPr>
        <w:tab/>
      </w:r>
      <w:r w:rsidR="005173DD" w:rsidRPr="000E71E7">
        <w:rPr>
          <w:rFonts w:ascii="PT Sans Narrow" w:hAnsi="PT Sans Narrow"/>
          <w:color w:val="auto"/>
          <w:u w:val="single"/>
        </w:rPr>
        <w:tab/>
      </w:r>
      <w:r w:rsidR="00022469" w:rsidRPr="000E71E7">
        <w:rPr>
          <w:rFonts w:ascii="PT Sans Narrow" w:hAnsi="PT Sans Narrow"/>
          <w:color w:val="auto"/>
          <w:u w:val="single"/>
        </w:rPr>
        <w:t>OBSZAR ODDZIAŁYWANIA OBIEKTU.</w:t>
      </w:r>
      <w:bookmarkEnd w:id="11"/>
    </w:p>
    <w:p w:rsidR="00642BB0" w:rsidRPr="000E71E7" w:rsidRDefault="00642BB0" w:rsidP="00046C69">
      <w:pPr>
        <w:tabs>
          <w:tab w:val="left" w:pos="5810"/>
        </w:tabs>
        <w:jc w:val="both"/>
        <w:rPr>
          <w:rFonts w:ascii="PT Sans Narrow" w:hAnsi="PT Sans Narrow" w:cs="Arial"/>
        </w:rPr>
      </w:pPr>
      <w:r w:rsidRPr="000E71E7">
        <w:rPr>
          <w:rFonts w:ascii="PT Sans Narrow" w:eastAsia="SimSun" w:hAnsi="PT Sans Narrow" w:cs="Arial"/>
          <w:lang w:eastAsia="zh-CN"/>
        </w:rPr>
        <w:t>Obszar oddziaływania został określony na podstawie następujących przepisów:</w:t>
      </w:r>
      <w:r w:rsidR="00046C69" w:rsidRPr="000E71E7">
        <w:rPr>
          <w:rFonts w:ascii="PT Sans Narrow" w:eastAsia="SimSun" w:hAnsi="PT Sans Narrow" w:cs="Arial"/>
          <w:lang w:eastAsia="zh-CN"/>
        </w:rPr>
        <w:tab/>
      </w:r>
    </w:p>
    <w:p w:rsidR="00642BB0" w:rsidRPr="000E71E7" w:rsidRDefault="00642BB0" w:rsidP="00642BB0">
      <w:pPr>
        <w:jc w:val="both"/>
        <w:rPr>
          <w:rFonts w:ascii="PT Sans Narrow" w:hAnsi="PT Sans Narrow" w:cs="Arial"/>
        </w:rPr>
      </w:pPr>
      <w:r w:rsidRPr="000E71E7">
        <w:rPr>
          <w:rFonts w:ascii="PT Sans Narrow" w:eastAsia="SimSun" w:hAnsi="PT Sans Narrow" w:cs="Arial"/>
          <w:b/>
          <w:bCs/>
          <w:lang w:eastAsia="zh-CN"/>
        </w:rPr>
        <w:t xml:space="preserve">1.  Ustawa z dnia 7 lipca 1994 r. – Prawo budowlane </w:t>
      </w:r>
      <w:r w:rsidRPr="000E71E7">
        <w:rPr>
          <w:rFonts w:ascii="PT Sans Narrow" w:hAnsi="PT Sans Narrow" w:cs="Arial"/>
          <w:b/>
          <w:bCs/>
        </w:rPr>
        <w:t>(</w:t>
      </w:r>
      <w:r w:rsidRPr="000E71E7">
        <w:rPr>
          <w:rFonts w:ascii="PT Sans Narrow" w:hAnsi="PT Sans Narrow" w:cs="Arial"/>
          <w:b/>
        </w:rPr>
        <w:t>t. j.</w:t>
      </w:r>
      <w:hyperlink r:id="rId8" w:tgtFrame="_blank" w:tooltip="Prawo Budowlane" w:history="1">
        <w:r w:rsidRPr="000E71E7">
          <w:rPr>
            <w:rFonts w:ascii="PT Sans Narrow" w:hAnsi="PT Sans Narrow" w:cs="Arial"/>
            <w:b/>
            <w:bCs/>
          </w:rPr>
          <w:t xml:space="preserve"> Dz.U. poz. 1333 z 2020r.</w:t>
        </w:r>
        <w:r w:rsidRPr="000E71E7">
          <w:rPr>
            <w:rStyle w:val="Hipercze"/>
            <w:rFonts w:ascii="PT Sans Narrow" w:hAnsi="PT Sans Narrow" w:cs="Arial"/>
            <w:b/>
            <w:color w:val="auto"/>
          </w:rPr>
          <w:t>)</w:t>
        </w:r>
      </w:hyperlink>
    </w:p>
    <w:p w:rsidR="00642BB0" w:rsidRPr="000E71E7" w:rsidRDefault="00642BB0" w:rsidP="00642BB0">
      <w:pPr>
        <w:jc w:val="both"/>
        <w:rPr>
          <w:rFonts w:ascii="PT Sans Narrow" w:hAnsi="PT Sans Narrow" w:cs="Arial"/>
        </w:rPr>
      </w:pPr>
      <w:r w:rsidRPr="000E71E7">
        <w:rPr>
          <w:rFonts w:ascii="PT Sans Narrow" w:eastAsia="SimSun" w:hAnsi="PT Sans Narrow" w:cs="Arial"/>
          <w:b/>
          <w:bCs/>
          <w:lang w:eastAsia="zh-CN"/>
        </w:rPr>
        <w:t xml:space="preserve">2. </w:t>
      </w:r>
      <w:r w:rsidRPr="000E71E7">
        <w:rPr>
          <w:rFonts w:ascii="PT Sans Narrow" w:hAnsi="PT Sans Narrow" w:cs="Arial"/>
          <w:b/>
          <w:bCs/>
        </w:rPr>
        <w:t xml:space="preserve">Rozporządzenia Ministra Infrastruktury w sprawie warunków technicznych jakim powinny odpowiadać budynki i ich usytuowanie z dnia 12.04.2002r. (t.j. Dz.U. z 2015r. poz.1422 z </w:t>
      </w:r>
      <w:r w:rsidRPr="000E71E7">
        <w:rPr>
          <w:rFonts w:ascii="PT Sans Narrow" w:hAnsi="PT Sans Narrow" w:cs="Arial"/>
          <w:b/>
          <w:bCs/>
          <w:spacing w:val="4"/>
          <w:kern w:val="28"/>
        </w:rPr>
        <w:t>późn</w:t>
      </w:r>
      <w:r w:rsidRPr="000E71E7">
        <w:rPr>
          <w:rFonts w:ascii="PT Sans Narrow" w:hAnsi="PT Sans Narrow" w:cs="Arial"/>
          <w:b/>
          <w:bCs/>
        </w:rPr>
        <w:t xml:space="preserve"> zm.)</w:t>
      </w:r>
    </w:p>
    <w:p w:rsidR="00642BB0" w:rsidRPr="000E71E7" w:rsidRDefault="00642BB0" w:rsidP="00642BB0">
      <w:pPr>
        <w:autoSpaceDE w:val="0"/>
        <w:autoSpaceDN w:val="0"/>
        <w:adjustRightInd w:val="0"/>
        <w:rPr>
          <w:rFonts w:ascii="PT Sans Narrow" w:hAnsi="PT Sans Narrow" w:cs="Arial"/>
          <w:b/>
          <w:bCs/>
        </w:rPr>
      </w:pPr>
      <w:r w:rsidRPr="000E71E7">
        <w:rPr>
          <w:rFonts w:ascii="PT Sans Narrow" w:eastAsia="SimSun" w:hAnsi="PT Sans Narrow" w:cs="Arial"/>
          <w:b/>
          <w:bCs/>
          <w:lang w:eastAsia="zh-CN"/>
        </w:rPr>
        <w:t xml:space="preserve">3. </w:t>
      </w:r>
      <w:r w:rsidRPr="000E71E7">
        <w:rPr>
          <w:rFonts w:ascii="PT Sans Narrow" w:hAnsi="PT Sans Narrow" w:cs="Arial"/>
          <w:b/>
        </w:rPr>
        <w:t xml:space="preserve">Miejscowy Plan Zagospodarowania Przestrzennego </w:t>
      </w:r>
      <w:r w:rsidRPr="000E71E7">
        <w:rPr>
          <w:rFonts w:ascii="PT Sans Narrow" w:eastAsiaTheme="minorEastAsia" w:hAnsi="PT Sans Narrow" w:cs="Romantic"/>
          <w:b/>
          <w:bCs/>
          <w:szCs w:val="20"/>
          <w:lang w:eastAsia="zh-CN"/>
        </w:rPr>
        <w:t xml:space="preserve"> rady miejskiej w Gliwicach (</w:t>
      </w:r>
      <w:r w:rsidR="00046C69" w:rsidRPr="000E71E7">
        <w:rPr>
          <w:rFonts w:ascii="PT Sans Narrow" w:hAnsi="PT Sans Narrow"/>
          <w:b/>
        </w:rPr>
        <w:t>Uchwała nr </w:t>
      </w:r>
      <w:r w:rsidR="00046C69" w:rsidRPr="000E71E7">
        <w:rPr>
          <w:rFonts w:ascii="PT Sans Narrow" w:hAnsi="PT Sans Narrow" w:cs="Arial"/>
          <w:b/>
          <w:bCs/>
        </w:rPr>
        <w:t>XLVII/1039/2014</w:t>
      </w:r>
      <w:r w:rsidRPr="000E71E7">
        <w:rPr>
          <w:rFonts w:ascii="PT Sans Narrow" w:eastAsiaTheme="minorEastAsia" w:hAnsi="PT Sans Narrow" w:cs="Romantic"/>
          <w:b/>
          <w:bCs/>
          <w:szCs w:val="20"/>
          <w:lang w:eastAsia="zh-CN"/>
        </w:rPr>
        <w:t>)</w:t>
      </w:r>
    </w:p>
    <w:p w:rsidR="00642BB0" w:rsidRPr="000E71E7" w:rsidRDefault="00642BB0" w:rsidP="00642BB0">
      <w:pPr>
        <w:numPr>
          <w:ilvl w:val="0"/>
          <w:numId w:val="18"/>
        </w:numPr>
        <w:suppressAutoHyphens/>
        <w:jc w:val="both"/>
        <w:rPr>
          <w:rFonts w:ascii="PT Sans Narrow" w:hAnsi="PT Sans Narrow" w:cs="Arial"/>
        </w:rPr>
      </w:pPr>
      <w:r w:rsidRPr="000E71E7">
        <w:rPr>
          <w:rFonts w:ascii="PT Sans Narrow" w:hAnsi="PT Sans Narrow" w:cs="Arial"/>
        </w:rPr>
        <w:t xml:space="preserve">Obiekt zaprojektowano zgodnie z wymogami ujętymi w </w:t>
      </w:r>
      <w:r w:rsidRPr="000E71E7">
        <w:rPr>
          <w:rFonts w:ascii="PT Sans Narrow" w:hAnsi="PT Sans Narrow" w:cs="Arial"/>
          <w:b/>
          <w:bCs/>
        </w:rPr>
        <w:t>P.N., Prawie Budowlanym, Rozporządzeniu Dotyczącym Warunków Technicznych, Jakim Powinny Odpowiadać Budynki i Ich Usytuowanie oraz przepisami branżowymi</w:t>
      </w:r>
    </w:p>
    <w:p w:rsidR="00642BB0" w:rsidRPr="000E71E7" w:rsidRDefault="00642BB0" w:rsidP="00642BB0">
      <w:pPr>
        <w:numPr>
          <w:ilvl w:val="0"/>
          <w:numId w:val="18"/>
        </w:numPr>
        <w:suppressAutoHyphens/>
        <w:jc w:val="both"/>
        <w:rPr>
          <w:rFonts w:ascii="PT Sans Narrow" w:hAnsi="PT Sans Narrow" w:cs="Arial"/>
        </w:rPr>
      </w:pPr>
      <w:r w:rsidRPr="000E71E7">
        <w:rPr>
          <w:rFonts w:ascii="PT Sans Narrow" w:hAnsi="PT Sans Narrow" w:cs="Arial"/>
        </w:rPr>
        <w:t xml:space="preserve">Projektowany budynek nie narusza normatywnych odległości zabudowy od granicy działki i nie utrudnia korzystania z działek sąsiednich spełniając wymogi wynikające z „Rozporządzenia w sprawie warunków technicznych, jakim powinny odpowiadać budynki i ich usytuowanie”. Odległość od granicy działki budowlanej zgodnie z </w:t>
      </w:r>
      <w:r w:rsidRPr="000E71E7">
        <w:rPr>
          <w:rFonts w:ascii="PT Sans Narrow" w:hAnsi="PT Sans Narrow" w:cs="Arial"/>
          <w:b/>
          <w:bCs/>
        </w:rPr>
        <w:t>§12 „Warunków Technicznych”</w:t>
      </w:r>
      <w:r w:rsidRPr="000E71E7">
        <w:rPr>
          <w:rFonts w:ascii="PT Sans Narrow" w:hAnsi="PT Sans Narrow" w:cs="Arial"/>
        </w:rPr>
        <w:t xml:space="preserve"> wynosi co najmniej 3,0m (dla ścian bez otworów okiennych) i 4,0m (dla ścian z otworami).</w:t>
      </w:r>
    </w:p>
    <w:p w:rsidR="00642BB0" w:rsidRPr="000E71E7" w:rsidRDefault="00642BB0" w:rsidP="00642BB0">
      <w:pPr>
        <w:ind w:left="820"/>
        <w:jc w:val="both"/>
        <w:rPr>
          <w:rFonts w:ascii="PT Sans Narrow" w:hAnsi="PT Sans Narrow" w:cs="Arial"/>
        </w:rPr>
      </w:pPr>
      <w:r w:rsidRPr="000E71E7">
        <w:rPr>
          <w:rFonts w:ascii="PT Sans Narrow" w:hAnsi="PT Sans Narrow" w:cs="Arial"/>
        </w:rPr>
        <w:t xml:space="preserve">- odległości projektowanego budynku od granic działki oraz od innych obiektów i jego wysokość nie powoduje zacieniania istniejącej zabudowy oraz nie spowoduje zacieniania zabudowy która zostanie zrealizowana na sąsiednich działkach spełniając wymagania wynikające z </w:t>
      </w:r>
      <w:r w:rsidRPr="000E71E7">
        <w:rPr>
          <w:rFonts w:ascii="PT Sans Narrow" w:hAnsi="PT Sans Narrow" w:cs="Arial"/>
          <w:b/>
          <w:bCs/>
        </w:rPr>
        <w:t>§13 „Warunków Technicznych”</w:t>
      </w:r>
      <w:r w:rsidRPr="000E71E7">
        <w:rPr>
          <w:rFonts w:ascii="PT Sans Narrow" w:hAnsi="PT Sans Narrow" w:cs="Arial"/>
        </w:rPr>
        <w:t xml:space="preserve"> w zakresie odległości od obiektów sąsiednich. Odległość budynku od innych obiektów umożliwiać będzie naturalne oświetlenie pomieszczeń w tych budynkach. </w:t>
      </w:r>
    </w:p>
    <w:p w:rsidR="00642BB0" w:rsidRPr="000E71E7" w:rsidRDefault="00642BB0" w:rsidP="00D24D4A">
      <w:pPr>
        <w:pStyle w:val="Tekstpodstawowywcity"/>
        <w:ind w:left="851" w:hanging="425"/>
        <w:rPr>
          <w:rFonts w:ascii="PT Sans Narrow" w:hAnsi="PT Sans Narrow" w:cs="Arial"/>
        </w:rPr>
      </w:pPr>
      <w:r w:rsidRPr="000E71E7">
        <w:rPr>
          <w:rFonts w:ascii="PT Sans Narrow" w:hAnsi="PT Sans Narrow" w:cs="Arial"/>
        </w:rPr>
        <w:tab/>
        <w:t xml:space="preserve">- usytuowanie, odległości od granic działki projektowanego budynku w zakresie przepisów pożarowych jako całość spełnia wymagania wynikające z </w:t>
      </w:r>
      <w:r w:rsidRPr="000E71E7">
        <w:rPr>
          <w:rFonts w:ascii="PT Sans Narrow" w:hAnsi="PT Sans Narrow" w:cs="Arial"/>
          <w:b/>
          <w:bCs/>
        </w:rPr>
        <w:t>§271 „Warunków Technicznych”</w:t>
      </w:r>
      <w:r w:rsidRPr="000E71E7">
        <w:rPr>
          <w:rFonts w:ascii="PT Sans Narrow" w:hAnsi="PT Sans Narrow" w:cs="Arial"/>
        </w:rPr>
        <w:t xml:space="preserve"> w zakresie odległości od obiektów sąsiednich. </w:t>
      </w:r>
    </w:p>
    <w:p w:rsidR="00642BB0" w:rsidRPr="000E71E7" w:rsidRDefault="00642BB0" w:rsidP="00642BB0">
      <w:pPr>
        <w:numPr>
          <w:ilvl w:val="0"/>
          <w:numId w:val="18"/>
        </w:numPr>
        <w:suppressAutoHyphens/>
        <w:jc w:val="both"/>
        <w:rPr>
          <w:rFonts w:ascii="PT Sans Narrow" w:hAnsi="PT Sans Narrow" w:cs="Arial"/>
        </w:rPr>
      </w:pPr>
      <w:r w:rsidRPr="000E71E7">
        <w:rPr>
          <w:rFonts w:ascii="PT Sans Narrow" w:hAnsi="PT Sans Narrow" w:cs="Arial"/>
        </w:rPr>
        <w:t>Wszystkie elementy zagospodarowania terenów zostały zaprojektowane w sposób nieograniczający sąsiadujące działki. Projektując przedmiotowy obiekt wraz z elementami zagospodarowania odniesiono się do zapisów planu.</w:t>
      </w:r>
    </w:p>
    <w:p w:rsidR="00642BB0" w:rsidRPr="000E71E7" w:rsidRDefault="00642BB0" w:rsidP="00642BB0">
      <w:pPr>
        <w:numPr>
          <w:ilvl w:val="0"/>
          <w:numId w:val="18"/>
        </w:numPr>
        <w:suppressAutoHyphens/>
        <w:jc w:val="both"/>
        <w:rPr>
          <w:rFonts w:ascii="PT Sans Narrow" w:hAnsi="PT Sans Narrow" w:cs="Arial"/>
        </w:rPr>
      </w:pPr>
      <w:r w:rsidRPr="000E71E7">
        <w:rPr>
          <w:rFonts w:ascii="PT Sans Narrow" w:hAnsi="PT Sans Narrow" w:cs="Arial"/>
        </w:rPr>
        <w:t>Planowana inwestycja jest zgodna z przepisami z zakresu ochrony środowiska, ochrony przyrody, dróg publicznych, prawa wodnego oraz z zapisami Miejscowego Planu Zagospodarowania Przestrzennego.</w:t>
      </w:r>
    </w:p>
    <w:p w:rsidR="00642BB0" w:rsidRPr="000E71E7" w:rsidRDefault="00642BB0" w:rsidP="00642BB0">
      <w:pPr>
        <w:numPr>
          <w:ilvl w:val="0"/>
          <w:numId w:val="18"/>
        </w:numPr>
        <w:suppressAutoHyphens/>
        <w:rPr>
          <w:rFonts w:ascii="PT Sans Narrow" w:eastAsia="TrebuchetMS" w:hAnsi="PT Sans Narrow" w:cs="Arial"/>
        </w:rPr>
      </w:pPr>
      <w:r w:rsidRPr="000E71E7">
        <w:rPr>
          <w:rFonts w:ascii="PT Sans Narrow" w:hAnsi="PT Sans Narrow" w:cs="Arial"/>
        </w:rPr>
        <w:t xml:space="preserve">Warunki usytuowania budynku w relacji do granicy z sąsiednimi działkami budowlanymi na podstawie </w:t>
      </w:r>
      <w:r w:rsidRPr="000E71E7">
        <w:rPr>
          <w:rFonts w:ascii="PT Sans Narrow" w:hAnsi="PT Sans Narrow" w:cs="Arial"/>
          <w:b/>
          <w:bCs/>
        </w:rPr>
        <w:t xml:space="preserve">warunków technicznych </w:t>
      </w:r>
      <w:r w:rsidRPr="000E71E7">
        <w:rPr>
          <w:rFonts w:ascii="PT Sans Narrow" w:eastAsia="TrebuchetMS" w:hAnsi="PT Sans Narrow" w:cs="Arial"/>
          <w:b/>
          <w:bCs/>
        </w:rPr>
        <w:t>§12 ust.1 pkt 1 uwzględniając § 13, 60 i 271–273</w:t>
      </w:r>
      <w:r w:rsidRPr="000E71E7">
        <w:rPr>
          <w:rFonts w:ascii="PT Sans Narrow" w:eastAsia="TrebuchetMS" w:hAnsi="PT Sans Narrow" w:cs="Arial"/>
        </w:rPr>
        <w:t xml:space="preserve"> - warunek spełniony.</w:t>
      </w:r>
    </w:p>
    <w:p w:rsidR="00642BB0" w:rsidRPr="000E71E7" w:rsidRDefault="00642BB0" w:rsidP="00642BB0">
      <w:pPr>
        <w:numPr>
          <w:ilvl w:val="0"/>
          <w:numId w:val="18"/>
        </w:numPr>
        <w:suppressAutoHyphens/>
        <w:rPr>
          <w:rFonts w:ascii="PT Sans Narrow" w:eastAsia="TrebuchetMS" w:hAnsi="PT Sans Narrow" w:cs="Arial"/>
        </w:rPr>
      </w:pPr>
      <w:r w:rsidRPr="000E71E7">
        <w:rPr>
          <w:rFonts w:ascii="PT Sans Narrow" w:eastAsia="TrebuchetMS" w:hAnsi="PT Sans Narrow" w:cs="Arial"/>
        </w:rPr>
        <w:t xml:space="preserve">Przesłanianie w relacji do zabudowy na sąsiednich działkach budowlanych na podstawie </w:t>
      </w:r>
      <w:r w:rsidRPr="000E71E7">
        <w:rPr>
          <w:rFonts w:ascii="PT Sans Narrow" w:eastAsia="TrebuchetMS" w:hAnsi="PT Sans Narrow" w:cs="Arial"/>
          <w:b/>
          <w:bCs/>
        </w:rPr>
        <w:t>warunków technicznych §13 ust. 1 pkt 1a</w:t>
      </w:r>
      <w:r w:rsidRPr="000E71E7">
        <w:rPr>
          <w:rFonts w:ascii="PT Sans Narrow" w:eastAsia="TrebuchetMS" w:hAnsi="PT Sans Narrow" w:cs="Arial"/>
        </w:rPr>
        <w:t xml:space="preserve"> – nie występuje.</w:t>
      </w:r>
    </w:p>
    <w:p w:rsidR="00642BB0" w:rsidRPr="000E71E7" w:rsidRDefault="00642BB0" w:rsidP="00642BB0">
      <w:pPr>
        <w:numPr>
          <w:ilvl w:val="0"/>
          <w:numId w:val="18"/>
        </w:numPr>
        <w:suppressAutoHyphens/>
        <w:rPr>
          <w:rFonts w:ascii="PT Sans Narrow" w:eastAsia="TrebuchetMS" w:hAnsi="PT Sans Narrow" w:cs="Arial"/>
        </w:rPr>
      </w:pPr>
      <w:r w:rsidRPr="000E71E7">
        <w:rPr>
          <w:rFonts w:ascii="PT Sans Narrow" w:eastAsia="TrebuchetMS" w:hAnsi="PT Sans Narrow" w:cs="Arial"/>
        </w:rPr>
        <w:t xml:space="preserve">Zacienianie w relacji do zabudowy na sąsiednich działkach budowlanych  na podstawie </w:t>
      </w:r>
      <w:r w:rsidRPr="000E71E7">
        <w:rPr>
          <w:rFonts w:ascii="PT Sans Narrow" w:eastAsia="TrebuchetMS" w:hAnsi="PT Sans Narrow" w:cs="Arial"/>
          <w:b/>
          <w:bCs/>
        </w:rPr>
        <w:t xml:space="preserve">warunków technicznych §60 </w:t>
      </w:r>
      <w:r w:rsidRPr="000E71E7">
        <w:rPr>
          <w:rFonts w:ascii="PT Sans Narrow" w:eastAsia="TrebuchetMS" w:hAnsi="PT Sans Narrow" w:cs="Arial"/>
        </w:rPr>
        <w:t>– nie występuje.</w:t>
      </w:r>
    </w:p>
    <w:p w:rsidR="00642BB0" w:rsidRPr="000E71E7" w:rsidRDefault="00642BB0" w:rsidP="005058A2">
      <w:pPr>
        <w:numPr>
          <w:ilvl w:val="0"/>
          <w:numId w:val="18"/>
        </w:numPr>
        <w:suppressAutoHyphens/>
        <w:jc w:val="both"/>
        <w:rPr>
          <w:rFonts w:ascii="PT Sans Narrow" w:eastAsia="TrebuchetMS" w:hAnsi="PT Sans Narrow" w:cs="Arial"/>
        </w:rPr>
      </w:pPr>
      <w:r w:rsidRPr="000E71E7">
        <w:rPr>
          <w:rFonts w:ascii="PT Sans Narrow" w:eastAsia="TrebuchetMS" w:hAnsi="PT Sans Narrow" w:cs="Arial"/>
        </w:rPr>
        <w:lastRenderedPageBreak/>
        <w:t xml:space="preserve">Analiza </w:t>
      </w:r>
      <w:r w:rsidRPr="000E71E7">
        <w:rPr>
          <w:rFonts w:ascii="PT Sans Narrow" w:eastAsia="TrebuchetMS" w:hAnsi="PT Sans Narrow" w:cs="Arial"/>
          <w:b/>
          <w:bCs/>
        </w:rPr>
        <w:t>Rozporządzenia Ministra Infrastruktury z dnia 12 kwietnia 2002 r. w sprawie warunków technicznych, jakim powinny odpowiadać budynki i ich usytuowanie (Dz. U. Nr 75, poz. 69 z późn. zmianami)</w:t>
      </w:r>
      <w:r w:rsidRPr="000E71E7">
        <w:rPr>
          <w:rFonts w:ascii="PT Sans Narrow" w:eastAsia="TrebuchetMS" w:hAnsi="PT Sans Narrow" w:cs="Arial"/>
        </w:rPr>
        <w:t xml:space="preserve"> pod kątem wyznaczenia w otoczeniu obiektu budowlanego terenu, na który obiekt oddziałuje wprowadzając ograniczenia w jego zagospodarowaniu (definicja obszaru oddziaływania obiektu na podstawie zapisów </w:t>
      </w:r>
      <w:r w:rsidRPr="000E71E7">
        <w:rPr>
          <w:rFonts w:ascii="PT Sans Narrow" w:eastAsia="TrebuchetMS" w:hAnsi="PT Sans Narrow" w:cs="Arial"/>
          <w:b/>
          <w:bCs/>
        </w:rPr>
        <w:t>art. 3 pkt 20 ustawy z dnia 7 lipca 1994 r. Prawo budowlane - Dz. U. z 2013 r., poz. 1409 z późn. zmianami</w:t>
      </w:r>
      <w:r w:rsidRPr="000E71E7">
        <w:rPr>
          <w:rFonts w:ascii="PT Sans Narrow" w:eastAsia="TrebuchetMS" w:hAnsi="PT Sans Narrow" w:cs="Arial"/>
        </w:rPr>
        <w:t xml:space="preserve">) </w:t>
      </w:r>
      <w:r w:rsidR="005058A2" w:rsidRPr="000E71E7">
        <w:rPr>
          <w:rFonts w:ascii="PT Sans Narrow" w:eastAsia="TrebuchetMS" w:hAnsi="PT Sans Narrow" w:cs="Arial"/>
        </w:rPr>
        <w:t>.</w:t>
      </w:r>
    </w:p>
    <w:p w:rsidR="005058A2" w:rsidRPr="000E71E7" w:rsidRDefault="005058A2" w:rsidP="005058A2">
      <w:pPr>
        <w:suppressAutoHyphens/>
        <w:ind w:left="820"/>
        <w:jc w:val="both"/>
        <w:rPr>
          <w:rFonts w:ascii="PT Sans Narrow" w:eastAsia="TrebuchetMS" w:hAnsi="PT Sans Narrow" w:cs="Arial"/>
        </w:rPr>
      </w:pPr>
    </w:p>
    <w:p w:rsidR="00642BB0" w:rsidRPr="000E71E7" w:rsidRDefault="00642BB0" w:rsidP="00642BB0">
      <w:pPr>
        <w:jc w:val="both"/>
        <w:rPr>
          <w:rFonts w:ascii="PT Sans Narrow" w:hAnsi="PT Sans Narrow"/>
          <w:u w:val="single"/>
        </w:rPr>
      </w:pPr>
      <w:r w:rsidRPr="000E71E7">
        <w:rPr>
          <w:rFonts w:ascii="PT Sans Narrow" w:eastAsia="TrebuchetMS" w:hAnsi="PT Sans Narrow" w:cs="Arial"/>
          <w:b/>
          <w:bCs/>
          <w:iCs/>
          <w:u w:val="single"/>
        </w:rPr>
        <w:t>Po powyższej analizie uwzględniającej przepisy, które mogłyby wprowadzić jakiekolwiek ograniczenia w zagospodarowaniu, w tym w zabudowie nieruchomości znajdujących się w otoczeniu terenu inwestycji stwierdza się, że obszar oddziaływania obiektu</w:t>
      </w:r>
      <w:r w:rsidR="002A3278">
        <w:rPr>
          <w:rFonts w:ascii="PT Sans Narrow" w:eastAsia="TrebuchetMS" w:hAnsi="PT Sans Narrow" w:cs="Arial"/>
          <w:b/>
          <w:bCs/>
          <w:iCs/>
          <w:u w:val="single"/>
        </w:rPr>
        <w:t xml:space="preserve"> </w:t>
      </w:r>
      <w:r w:rsidR="00360821">
        <w:rPr>
          <w:rFonts w:ascii="PT Sans Narrow" w:eastAsia="TrebuchetMS" w:hAnsi="PT Sans Narrow" w:cs="Arial"/>
          <w:b/>
          <w:bCs/>
          <w:iCs/>
          <w:u w:val="single"/>
        </w:rPr>
        <w:t xml:space="preserve">nie </w:t>
      </w:r>
      <w:r w:rsidRPr="000E71E7">
        <w:rPr>
          <w:rFonts w:ascii="PT Sans Narrow" w:eastAsia="TrebuchetMS" w:hAnsi="PT Sans Narrow" w:cs="Arial"/>
          <w:b/>
          <w:bCs/>
          <w:iCs/>
          <w:u w:val="single"/>
        </w:rPr>
        <w:t>wykracza poza granicę przedmiotowej działek nr 5</w:t>
      </w:r>
      <w:r w:rsidR="00B969AB">
        <w:rPr>
          <w:rFonts w:ascii="PT Sans Narrow" w:eastAsia="TrebuchetMS" w:hAnsi="PT Sans Narrow" w:cs="Arial"/>
          <w:b/>
          <w:bCs/>
          <w:iCs/>
          <w:u w:val="single"/>
        </w:rPr>
        <w:t>27</w:t>
      </w:r>
      <w:r w:rsidRPr="000E71E7">
        <w:rPr>
          <w:rFonts w:ascii="PT Sans Narrow" w:eastAsia="TrebuchetMS" w:hAnsi="PT Sans Narrow" w:cs="Arial"/>
          <w:b/>
          <w:bCs/>
          <w:iCs/>
          <w:u w:val="single"/>
        </w:rPr>
        <w:t>.</w:t>
      </w:r>
    </w:p>
    <w:p w:rsidR="00715E50" w:rsidRPr="000E71E7" w:rsidRDefault="00154353" w:rsidP="002A3278">
      <w:pPr>
        <w:pStyle w:val="Nagwek4"/>
        <w:rPr>
          <w:szCs w:val="20"/>
        </w:rPr>
      </w:pPr>
      <w:r w:rsidRPr="000E71E7">
        <w:br w:type="column"/>
      </w:r>
    </w:p>
    <w:p w:rsidR="00715E50" w:rsidRPr="000E71E7" w:rsidRDefault="004373B0" w:rsidP="00977375">
      <w:pPr>
        <w:pStyle w:val="tekst"/>
        <w:jc w:val="right"/>
        <w:rPr>
          <w:sz w:val="18"/>
          <w:szCs w:val="18"/>
        </w:rPr>
      </w:pPr>
      <w:r>
        <w:rPr>
          <w:b/>
          <w:sz w:val="20"/>
          <w:szCs w:val="20"/>
          <w:u w:val="single"/>
        </w:rPr>
        <w:t>2</w:t>
      </w:r>
      <w:r w:rsidR="008F0FAC" w:rsidRPr="000E71E7">
        <w:rPr>
          <w:b/>
          <w:sz w:val="20"/>
          <w:szCs w:val="20"/>
          <w:u w:val="single"/>
        </w:rPr>
        <w:t>.</w:t>
      </w:r>
      <w:r w:rsidR="008F0FAC" w:rsidRPr="000E71E7">
        <w:rPr>
          <w:b/>
          <w:sz w:val="20"/>
          <w:szCs w:val="20"/>
          <w:u w:val="single"/>
        </w:rPr>
        <w:tab/>
      </w:r>
      <w:r w:rsidR="008F0FAC" w:rsidRPr="000E71E7">
        <w:rPr>
          <w:b/>
          <w:sz w:val="20"/>
          <w:szCs w:val="20"/>
          <w:u w:val="single"/>
        </w:rPr>
        <w:tab/>
        <w:t>PROJEKT ZAGOSPODAROWANIA-CZĘŚĆ RYSUNKOWA.</w:t>
      </w:r>
      <w:r w:rsidR="008F0FAC" w:rsidRPr="008303F3">
        <w:rPr>
          <w:b/>
          <w:color w:val="FF0000"/>
          <w:sz w:val="20"/>
          <w:szCs w:val="20"/>
          <w:u w:val="single"/>
        </w:rPr>
        <w:br w:type="column"/>
      </w:r>
      <w:r>
        <w:rPr>
          <w:b/>
          <w:sz w:val="20"/>
          <w:szCs w:val="20"/>
          <w:u w:val="single"/>
        </w:rPr>
        <w:lastRenderedPageBreak/>
        <w:t>3</w:t>
      </w:r>
      <w:r w:rsidR="00022469" w:rsidRPr="000E71E7">
        <w:rPr>
          <w:b/>
          <w:sz w:val="20"/>
          <w:szCs w:val="20"/>
          <w:u w:val="single"/>
        </w:rPr>
        <w:t>.</w:t>
      </w:r>
      <w:r w:rsidR="00022469" w:rsidRPr="000E71E7">
        <w:rPr>
          <w:b/>
          <w:sz w:val="20"/>
          <w:szCs w:val="20"/>
          <w:u w:val="single"/>
        </w:rPr>
        <w:tab/>
      </w:r>
      <w:r w:rsidR="00022469" w:rsidRPr="000E71E7">
        <w:rPr>
          <w:b/>
          <w:sz w:val="20"/>
          <w:szCs w:val="20"/>
          <w:u w:val="single"/>
        </w:rPr>
        <w:tab/>
        <w:t>ZAŁĄCZNIKI.</w:t>
      </w:r>
      <w:r w:rsidR="00022469" w:rsidRPr="008303F3">
        <w:rPr>
          <w:color w:val="FF0000"/>
          <w:sz w:val="18"/>
          <w:szCs w:val="18"/>
        </w:rPr>
        <w:br w:type="column"/>
      </w:r>
      <w:r w:rsidR="00715E50" w:rsidRPr="000E71E7">
        <w:rPr>
          <w:sz w:val="18"/>
          <w:szCs w:val="18"/>
        </w:rPr>
        <w:lastRenderedPageBreak/>
        <w:t xml:space="preserve">Gliwice, </w:t>
      </w:r>
      <w:r w:rsidR="00977375">
        <w:rPr>
          <w:sz w:val="18"/>
          <w:szCs w:val="18"/>
        </w:rPr>
        <w:t>luty</w:t>
      </w:r>
      <w:r w:rsidR="00715E50" w:rsidRPr="000E71E7">
        <w:rPr>
          <w:sz w:val="18"/>
          <w:szCs w:val="18"/>
        </w:rPr>
        <w:t xml:space="preserve"> 202</w:t>
      </w:r>
      <w:r w:rsidR="00977375">
        <w:rPr>
          <w:sz w:val="18"/>
          <w:szCs w:val="18"/>
        </w:rPr>
        <w:t>6</w:t>
      </w:r>
      <w:r w:rsidR="00715E50" w:rsidRPr="000E71E7">
        <w:rPr>
          <w:sz w:val="18"/>
          <w:szCs w:val="18"/>
        </w:rPr>
        <w:t>r.</w:t>
      </w:r>
    </w:p>
    <w:p w:rsidR="00715E50" w:rsidRPr="000E71E7" w:rsidRDefault="00715E50" w:rsidP="00715E50">
      <w:pPr>
        <w:pStyle w:val="Tekstpodstawowy"/>
        <w:jc w:val="both"/>
        <w:rPr>
          <w:rFonts w:ascii="PT Sans Narrow" w:hAnsi="PT Sans Narrow"/>
        </w:rPr>
      </w:pPr>
    </w:p>
    <w:p w:rsidR="00715E50" w:rsidRPr="000E71E7" w:rsidRDefault="00715E50" w:rsidP="00715E50">
      <w:pPr>
        <w:pStyle w:val="Tekstpodstawowy"/>
        <w:jc w:val="both"/>
        <w:rPr>
          <w:rFonts w:ascii="PT Sans Narrow" w:hAnsi="PT Sans Narrow"/>
          <w:b/>
        </w:rPr>
      </w:pPr>
      <w:r w:rsidRPr="000E71E7">
        <w:rPr>
          <w:rFonts w:ascii="PT Sans Narrow" w:hAnsi="PT Sans Narrow"/>
          <w:b/>
        </w:rPr>
        <w:t>Damian KAŁDONEK</w:t>
      </w:r>
    </w:p>
    <w:p w:rsidR="00715E50" w:rsidRPr="000E71E7" w:rsidRDefault="00715E50" w:rsidP="00715E50">
      <w:pPr>
        <w:pStyle w:val="Tekstpodstawowy"/>
        <w:jc w:val="both"/>
        <w:rPr>
          <w:rFonts w:ascii="PT Sans Narrow" w:hAnsi="PT Sans Narrow"/>
          <w:b/>
        </w:rPr>
      </w:pPr>
      <w:r w:rsidRPr="000E71E7">
        <w:rPr>
          <w:rFonts w:ascii="PT Sans Narrow" w:hAnsi="PT Sans Narrow"/>
        </w:rPr>
        <w:t xml:space="preserve">NR UPRAWNIEŃ: </w:t>
      </w:r>
      <w:r w:rsidRPr="000E71E7">
        <w:rPr>
          <w:rFonts w:ascii="PT Sans Narrow" w:hAnsi="PT Sans Narrow"/>
          <w:b/>
        </w:rPr>
        <w:t>164/00</w:t>
      </w:r>
    </w:p>
    <w:p w:rsidR="00715E50" w:rsidRPr="000E71E7" w:rsidRDefault="00715E50" w:rsidP="00715E50">
      <w:pPr>
        <w:pStyle w:val="Tekstpodstawowy"/>
        <w:jc w:val="both"/>
        <w:rPr>
          <w:rFonts w:ascii="PT Sans Narrow" w:hAnsi="PT Sans Narrow"/>
          <w:b/>
        </w:rPr>
      </w:pPr>
      <w:r w:rsidRPr="000E71E7">
        <w:rPr>
          <w:rFonts w:ascii="PT Sans Narrow" w:hAnsi="PT Sans Narrow"/>
        </w:rPr>
        <w:t xml:space="preserve">NR CZŁONKOWSKI IZBY ZAWODOWEJ: </w:t>
      </w:r>
      <w:r w:rsidRPr="000E71E7">
        <w:rPr>
          <w:rFonts w:ascii="PT Sans Narrow" w:hAnsi="PT Sans Narrow"/>
          <w:b/>
        </w:rPr>
        <w:t>SL-0150</w:t>
      </w:r>
    </w:p>
    <w:p w:rsidR="00715E50" w:rsidRPr="000E71E7" w:rsidRDefault="00715E50" w:rsidP="00715E50">
      <w:pPr>
        <w:pStyle w:val="Tekstpodstawowy"/>
        <w:jc w:val="both"/>
        <w:rPr>
          <w:rFonts w:ascii="PT Sans Narrow" w:hAnsi="PT Sans Narrow"/>
        </w:rPr>
      </w:pPr>
    </w:p>
    <w:p w:rsidR="00715E50" w:rsidRPr="000E71E7" w:rsidRDefault="00715E50" w:rsidP="00715E50">
      <w:pPr>
        <w:pStyle w:val="Tekstpodstawowy"/>
        <w:jc w:val="both"/>
        <w:rPr>
          <w:rFonts w:ascii="PT Sans Narrow" w:hAnsi="PT Sans Narrow"/>
        </w:rPr>
      </w:pPr>
    </w:p>
    <w:p w:rsidR="00715E50" w:rsidRPr="000E71E7" w:rsidRDefault="00715E50" w:rsidP="00715E50">
      <w:pPr>
        <w:pStyle w:val="Tekstpodstawowy"/>
        <w:jc w:val="center"/>
        <w:rPr>
          <w:rFonts w:ascii="PT Sans Narrow" w:hAnsi="PT Sans Narrow"/>
          <w:sz w:val="28"/>
          <w:szCs w:val="28"/>
          <w:u w:val="single"/>
        </w:rPr>
      </w:pPr>
      <w:r w:rsidRPr="000E71E7">
        <w:rPr>
          <w:rFonts w:ascii="PT Sans Narrow" w:hAnsi="PT Sans Narrow"/>
          <w:sz w:val="28"/>
          <w:szCs w:val="28"/>
          <w:u w:val="single"/>
        </w:rPr>
        <w:t>OŚWIADCZENIE PROJEKTANTA</w:t>
      </w:r>
    </w:p>
    <w:p w:rsidR="00715E50" w:rsidRPr="000E71E7" w:rsidRDefault="00715E50" w:rsidP="00715E50">
      <w:pPr>
        <w:pStyle w:val="Tekstpodstawowy"/>
        <w:jc w:val="center"/>
        <w:rPr>
          <w:rFonts w:ascii="PT Sans Narrow" w:hAnsi="PT Sans Narrow"/>
        </w:rPr>
      </w:pPr>
      <w:r w:rsidRPr="000E71E7">
        <w:rPr>
          <w:rFonts w:ascii="PT Sans Narrow" w:hAnsi="PT Sans Narrow"/>
        </w:rPr>
        <w:t>(NA PODSTAWIE DZ.U. NR 93 UST. 4 - USTAWY Z DNIA 16 KWIETNIA 2004 PRAWA BUDOWLANEGO)</w:t>
      </w:r>
    </w:p>
    <w:p w:rsidR="00715E50" w:rsidRPr="000E71E7" w:rsidRDefault="00715E50" w:rsidP="00715E50">
      <w:pPr>
        <w:pStyle w:val="Tekstpodstawowy"/>
        <w:jc w:val="center"/>
        <w:rPr>
          <w:rFonts w:ascii="PT Sans Narrow" w:hAnsi="PT Sans Narrow"/>
        </w:rPr>
      </w:pPr>
    </w:p>
    <w:p w:rsidR="00715E50" w:rsidRPr="000E71E7" w:rsidRDefault="00715E50" w:rsidP="00715E50">
      <w:pPr>
        <w:pStyle w:val="Tekstpodstawowy"/>
        <w:jc w:val="center"/>
        <w:rPr>
          <w:rFonts w:ascii="PT Sans Narrow" w:hAnsi="PT Sans Narrow"/>
        </w:rPr>
      </w:pPr>
      <w:r w:rsidRPr="000E71E7">
        <w:rPr>
          <w:rFonts w:ascii="PT Sans Narrow" w:hAnsi="PT Sans Narrow"/>
        </w:rPr>
        <w:t>Zgodnie z art. 34 ust. 3d punkt 3 ustawy z dnia 07.07.1994r. Prawo budowlane</w:t>
      </w:r>
    </w:p>
    <w:p w:rsidR="00715E50" w:rsidRPr="000E71E7" w:rsidRDefault="00715E50" w:rsidP="00715E50">
      <w:pPr>
        <w:pStyle w:val="Tekstpodstawowy"/>
        <w:jc w:val="center"/>
        <w:rPr>
          <w:rFonts w:ascii="PT Sans Narrow" w:hAnsi="PT Sans Narrow"/>
        </w:rPr>
      </w:pPr>
      <w:r w:rsidRPr="000E71E7">
        <w:rPr>
          <w:rFonts w:ascii="PT Sans Narrow" w:hAnsi="PT Sans Narrow"/>
        </w:rPr>
        <w:t xml:space="preserve"> niniejszym oświadczam, że</w:t>
      </w:r>
    </w:p>
    <w:p w:rsidR="00715E50" w:rsidRPr="000E71E7" w:rsidRDefault="00715E50" w:rsidP="00715E50">
      <w:pPr>
        <w:pStyle w:val="Tekstpodstawowy"/>
        <w:jc w:val="center"/>
        <w:rPr>
          <w:rFonts w:ascii="PT Sans Narrow" w:hAnsi="PT Sans Narrow"/>
        </w:rPr>
      </w:pPr>
      <w:r w:rsidRPr="000E71E7">
        <w:rPr>
          <w:rFonts w:ascii="PT Sans Narrow" w:hAnsi="PT Sans Narrow"/>
        </w:rPr>
        <w:t xml:space="preserve"> projekt </w:t>
      </w:r>
      <w:r w:rsidR="007A633B" w:rsidRPr="000E71E7">
        <w:rPr>
          <w:rFonts w:ascii="PT Sans Narrow" w:hAnsi="PT Sans Narrow"/>
        </w:rPr>
        <w:t xml:space="preserve">zagospodarowania terenu </w:t>
      </w:r>
      <w:r w:rsidRPr="000E71E7">
        <w:rPr>
          <w:rFonts w:ascii="PT Sans Narrow" w:hAnsi="PT Sans Narrow"/>
        </w:rPr>
        <w:t xml:space="preserve">dla inwestycji:  </w:t>
      </w:r>
    </w:p>
    <w:p w:rsidR="00715E50" w:rsidRPr="000E71E7" w:rsidRDefault="00715E50" w:rsidP="00715E50">
      <w:pPr>
        <w:pStyle w:val="Tekstpodstawowy"/>
        <w:jc w:val="center"/>
        <w:rPr>
          <w:rFonts w:ascii="PT Sans Narrow" w:hAnsi="PT Sans Narrow"/>
        </w:rPr>
      </w:pPr>
    </w:p>
    <w:p w:rsidR="00715E50" w:rsidRPr="000E71E7" w:rsidRDefault="000E71E7" w:rsidP="00715E50">
      <w:pPr>
        <w:pStyle w:val="Tekstpodstawowy"/>
        <w:jc w:val="center"/>
        <w:rPr>
          <w:rFonts w:ascii="PT Sans Narrow" w:hAnsi="PT Sans Narrow"/>
        </w:rPr>
      </w:pPr>
      <w:r>
        <w:rPr>
          <w:rFonts w:ascii="PT Sans Narrow" w:hAnsi="PT Sans Narrow"/>
          <w:b/>
        </w:rPr>
        <w:t xml:space="preserve">BUDOWA </w:t>
      </w:r>
      <w:r w:rsidRPr="00047D50">
        <w:rPr>
          <w:rFonts w:ascii="PT Sans Narrow" w:hAnsi="PT Sans Narrow"/>
          <w:b/>
          <w:szCs w:val="22"/>
        </w:rPr>
        <w:t xml:space="preserve">POCHYLNI DLA OSÓB Z NIEPEŁNOSPRAWNOŚCIAMI PRZY WEJŚCIU GŁÓWNYM DO BUDYNKU NARODOWEGO INSTYTUTU ONKOLOGII  </w:t>
      </w:r>
    </w:p>
    <w:p w:rsidR="00715E50" w:rsidRPr="000E71E7" w:rsidRDefault="00715E50" w:rsidP="00715E50">
      <w:pPr>
        <w:pStyle w:val="Tekstpodstawowy"/>
        <w:jc w:val="both"/>
        <w:rPr>
          <w:rFonts w:ascii="PT Sans Narrow" w:hAnsi="PT Sans Narrow"/>
        </w:rPr>
      </w:pPr>
    </w:p>
    <w:p w:rsidR="00715E50" w:rsidRPr="000E71E7" w:rsidRDefault="00715E50" w:rsidP="00715E50">
      <w:pPr>
        <w:autoSpaceDE w:val="0"/>
        <w:autoSpaceDN w:val="0"/>
        <w:adjustRightInd w:val="0"/>
        <w:jc w:val="center"/>
        <w:rPr>
          <w:rFonts w:ascii="PT Sans Narrow" w:hAnsi="PT Sans Narrow"/>
          <w:sz w:val="24"/>
        </w:rPr>
      </w:pPr>
      <w:r w:rsidRPr="000E71E7">
        <w:rPr>
          <w:rFonts w:ascii="PT Sans Narrow" w:hAnsi="PT Sans Narrow"/>
          <w:sz w:val="24"/>
        </w:rPr>
        <w:t>inwestor:</w:t>
      </w:r>
      <w:r w:rsidR="00B91DC8">
        <w:rPr>
          <w:rFonts w:ascii="PT Sans Narrow" w:hAnsi="PT Sans Narrow"/>
          <w:sz w:val="24"/>
        </w:rPr>
        <w:t xml:space="preserve"> </w:t>
      </w:r>
      <w:r w:rsidRPr="000E71E7">
        <w:rPr>
          <w:rFonts w:ascii="PT Sans Narrow" w:hAnsi="PT Sans Narrow"/>
          <w:sz w:val="24"/>
        </w:rPr>
        <w:t>NARODOWY INSTYTUT ONKOLOGII IM. MARII SKŁODOWSKIEJ-CURIE,</w:t>
      </w:r>
    </w:p>
    <w:p w:rsidR="00715E50" w:rsidRPr="000E71E7" w:rsidRDefault="00715E50" w:rsidP="00715E50">
      <w:pPr>
        <w:pStyle w:val="Tekstpodstawowy"/>
        <w:jc w:val="center"/>
        <w:rPr>
          <w:rFonts w:ascii="PT Sans Narrow" w:hAnsi="PT Sans Narrow"/>
          <w:szCs w:val="24"/>
        </w:rPr>
      </w:pPr>
      <w:r w:rsidRPr="000E71E7">
        <w:rPr>
          <w:rFonts w:ascii="PT Sans Narrow" w:hAnsi="PT Sans Narrow"/>
          <w:szCs w:val="24"/>
        </w:rPr>
        <w:t>PAŃSTWOWY INSTYTUT BADAWCZY W GLIWICACH</w:t>
      </w:r>
    </w:p>
    <w:p w:rsidR="00715E50" w:rsidRPr="000E71E7" w:rsidRDefault="00715E50" w:rsidP="00715E50">
      <w:pPr>
        <w:pStyle w:val="Tekstpodstawowy"/>
        <w:jc w:val="center"/>
        <w:rPr>
          <w:rFonts w:ascii="PT Sans Narrow" w:hAnsi="PT Sans Narrow"/>
        </w:rPr>
      </w:pPr>
    </w:p>
    <w:p w:rsidR="00715E50" w:rsidRPr="000E71E7" w:rsidRDefault="00715E50" w:rsidP="00715E50">
      <w:pPr>
        <w:pStyle w:val="Tekstpodstawowy"/>
        <w:jc w:val="center"/>
        <w:rPr>
          <w:rFonts w:ascii="PT Sans Narrow" w:hAnsi="PT Sans Narrow"/>
        </w:rPr>
      </w:pPr>
      <w:r w:rsidRPr="000E71E7">
        <w:rPr>
          <w:rFonts w:ascii="PT Sans Narrow" w:hAnsi="PT Sans Narrow"/>
        </w:rPr>
        <w:t>został sporządzony zgodnie z obowiązującymi przepisami</w:t>
      </w:r>
    </w:p>
    <w:p w:rsidR="00715E50" w:rsidRPr="000E71E7" w:rsidRDefault="00715E50" w:rsidP="00715E50">
      <w:pPr>
        <w:pStyle w:val="Tekstpodstawowy"/>
        <w:jc w:val="center"/>
        <w:rPr>
          <w:rFonts w:ascii="PT Sans Narrow" w:hAnsi="PT Sans Narrow"/>
        </w:rPr>
      </w:pPr>
      <w:r w:rsidRPr="000E71E7">
        <w:rPr>
          <w:rFonts w:ascii="PT Sans Narrow" w:hAnsi="PT Sans Narrow"/>
        </w:rPr>
        <w:t xml:space="preserve"> oraz zasadami wiedzy technicznej</w:t>
      </w:r>
    </w:p>
    <w:p w:rsidR="00715E50" w:rsidRPr="000E71E7" w:rsidRDefault="00715E50" w:rsidP="00715E50">
      <w:pPr>
        <w:pStyle w:val="Tekstpodstawowy"/>
        <w:jc w:val="center"/>
        <w:rPr>
          <w:rFonts w:ascii="PT Sans Narrow" w:hAnsi="PT Sans Narrow"/>
        </w:rPr>
      </w:pPr>
    </w:p>
    <w:p w:rsidR="00715E50" w:rsidRPr="000E71E7" w:rsidRDefault="00715E50" w:rsidP="00715E50">
      <w:pPr>
        <w:pStyle w:val="Tekstpodstawowy"/>
        <w:jc w:val="both"/>
        <w:rPr>
          <w:rFonts w:ascii="PT Sans Narrow" w:hAnsi="PT Sans Narrow"/>
        </w:rPr>
      </w:pPr>
    </w:p>
    <w:p w:rsidR="00715E50" w:rsidRPr="000E71E7" w:rsidRDefault="00715E50" w:rsidP="00715E50">
      <w:pPr>
        <w:pStyle w:val="Tekstpodstawowy"/>
        <w:jc w:val="both"/>
        <w:rPr>
          <w:rFonts w:ascii="PT Sans Narrow" w:hAnsi="PT Sans Narrow"/>
        </w:rPr>
      </w:pPr>
    </w:p>
    <w:p w:rsidR="00715E50" w:rsidRPr="000E71E7" w:rsidRDefault="00715E50" w:rsidP="00715E50">
      <w:pPr>
        <w:pStyle w:val="Tekstpodstawowy"/>
        <w:jc w:val="both"/>
        <w:rPr>
          <w:rFonts w:ascii="PT Sans Narrow" w:hAnsi="PT Sans Narrow"/>
        </w:rPr>
      </w:pPr>
    </w:p>
    <w:p w:rsidR="00715E50" w:rsidRPr="000E71E7" w:rsidRDefault="00715E50" w:rsidP="00715E50">
      <w:pPr>
        <w:pStyle w:val="Tekstpodstawowy"/>
        <w:jc w:val="both"/>
        <w:rPr>
          <w:rFonts w:ascii="PT Sans Narrow" w:hAnsi="PT Sans Narrow"/>
        </w:rPr>
      </w:pPr>
    </w:p>
    <w:p w:rsidR="00715E50" w:rsidRPr="000E71E7" w:rsidRDefault="00715E50" w:rsidP="00715E50">
      <w:pPr>
        <w:pStyle w:val="Tekstpodstawowy"/>
        <w:jc w:val="both"/>
        <w:rPr>
          <w:rFonts w:ascii="PT Sans Narrow" w:hAnsi="PT Sans Narrow"/>
        </w:rPr>
      </w:pPr>
    </w:p>
    <w:p w:rsidR="00715E50" w:rsidRPr="000E71E7" w:rsidRDefault="00715E50" w:rsidP="00715E50">
      <w:pPr>
        <w:pStyle w:val="Tekstpodstawowy"/>
        <w:jc w:val="both"/>
        <w:rPr>
          <w:rFonts w:ascii="PT Sans Narrow" w:hAnsi="PT Sans Narrow"/>
        </w:rPr>
      </w:pPr>
    </w:p>
    <w:p w:rsidR="00715E50" w:rsidRPr="000E71E7" w:rsidRDefault="00715E50" w:rsidP="00715E50">
      <w:pPr>
        <w:pStyle w:val="Tekstpodstawowy"/>
        <w:jc w:val="both"/>
        <w:rPr>
          <w:rFonts w:ascii="PT Sans Narrow" w:hAnsi="PT Sans Narrow"/>
        </w:rPr>
      </w:pPr>
    </w:p>
    <w:p w:rsidR="00715E50" w:rsidRPr="000E71E7" w:rsidRDefault="00715E50" w:rsidP="00715E50">
      <w:pPr>
        <w:pStyle w:val="Tekstpodstawowy"/>
        <w:jc w:val="both"/>
        <w:rPr>
          <w:rFonts w:ascii="PT Sans Narrow" w:hAnsi="PT Sans Narrow"/>
        </w:rPr>
      </w:pPr>
    </w:p>
    <w:p w:rsidR="00715E50" w:rsidRPr="000E71E7" w:rsidRDefault="00715E50" w:rsidP="00715E50">
      <w:pPr>
        <w:pStyle w:val="Tekstpodstawowy"/>
        <w:ind w:firstLine="6237"/>
        <w:jc w:val="both"/>
        <w:rPr>
          <w:rFonts w:ascii="PT Sans Narrow" w:hAnsi="PT Sans Narrow"/>
        </w:rPr>
      </w:pPr>
      <w:r w:rsidRPr="000E71E7">
        <w:rPr>
          <w:rFonts w:ascii="PT Sans Narrow" w:hAnsi="PT Sans Narrow"/>
        </w:rPr>
        <w:t>................................................................</w:t>
      </w:r>
    </w:p>
    <w:p w:rsidR="00715E50" w:rsidRPr="000E71E7" w:rsidRDefault="00715E50" w:rsidP="00715E50">
      <w:pPr>
        <w:pStyle w:val="Tekstpodstawowy"/>
        <w:ind w:firstLine="6237"/>
        <w:jc w:val="center"/>
        <w:rPr>
          <w:rFonts w:ascii="PT Sans Narrow" w:hAnsi="PT Sans Narrow"/>
        </w:rPr>
      </w:pPr>
      <w:r w:rsidRPr="000E71E7">
        <w:rPr>
          <w:rFonts w:ascii="PT Sans Narrow" w:hAnsi="PT Sans Narrow"/>
        </w:rPr>
        <w:t>mgr inż. arch. Damian Kałdonek</w:t>
      </w:r>
    </w:p>
    <w:p w:rsidR="00715E50" w:rsidRPr="000E71E7" w:rsidRDefault="00715E50" w:rsidP="00715E50">
      <w:pPr>
        <w:pStyle w:val="Tekstpodstawowy"/>
        <w:ind w:firstLine="6237"/>
        <w:jc w:val="center"/>
        <w:rPr>
          <w:rFonts w:ascii="PT Sans Narrow" w:hAnsi="PT Sans Narrow"/>
        </w:rPr>
      </w:pPr>
      <w:r w:rsidRPr="000E71E7">
        <w:rPr>
          <w:rFonts w:ascii="PT Sans Narrow" w:hAnsi="PT Sans Narrow"/>
        </w:rPr>
        <w:t>uprawnienia nr: 164/00, 561/01</w:t>
      </w:r>
    </w:p>
    <w:p w:rsidR="00715E50" w:rsidRPr="000E71E7" w:rsidRDefault="00715E50" w:rsidP="00715E50">
      <w:pPr>
        <w:pStyle w:val="Tekstpodstawowy"/>
        <w:ind w:firstLine="6237"/>
        <w:jc w:val="center"/>
        <w:rPr>
          <w:rFonts w:ascii="PT Sans Narrow" w:hAnsi="PT Sans Narrow"/>
        </w:rPr>
      </w:pPr>
      <w:r w:rsidRPr="000E71E7">
        <w:rPr>
          <w:rFonts w:ascii="PT Sans Narrow" w:hAnsi="PT Sans Narrow"/>
        </w:rPr>
        <w:t>podpis)</w:t>
      </w:r>
    </w:p>
    <w:p w:rsidR="006A7A89" w:rsidRPr="000E71E7" w:rsidRDefault="006A7A89" w:rsidP="007A7B96">
      <w:pPr>
        <w:pStyle w:val="Nagwek1"/>
        <w:rPr>
          <w:rFonts w:ascii="PT Sans Narrow" w:hAnsi="PT Sans Narrow"/>
          <w:color w:val="auto"/>
        </w:rPr>
      </w:pPr>
    </w:p>
    <w:sectPr w:rsidR="006A7A89" w:rsidRPr="000E71E7" w:rsidSect="00071D5F">
      <w:headerReference w:type="default" r:id="rId9"/>
      <w:footerReference w:type="even" r:id="rId10"/>
      <w:footerReference w:type="default" r:id="rId11"/>
      <w:pgSz w:w="11900" w:h="16840"/>
      <w:pgMar w:top="1417" w:right="1417" w:bottom="1417" w:left="1417" w:header="708" w:footer="708" w:gutter="0"/>
      <w:pgNumType w:start="1"/>
      <w:cols w:space="708"/>
      <w:docGrid w:linePitch="4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B44" w:rsidRDefault="00323B44" w:rsidP="003927CE">
      <w:r>
        <w:separator/>
      </w:r>
    </w:p>
  </w:endnote>
  <w:endnote w:type="continuationSeparator" w:id="1">
    <w:p w:rsidR="00323B44" w:rsidRDefault="00323B44" w:rsidP="003927C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T Sans Narrow">
    <w:panose1 w:val="020B0506020203020204"/>
    <w:charset w:val="EE"/>
    <w:family w:val="swiss"/>
    <w:pitch w:val="variable"/>
    <w:sig w:usb0="A00002EF" w:usb1="5000204B" w:usb2="00000000" w:usb3="00000000" w:csb0="00000097" w:csb1="00000000"/>
  </w:font>
  <w:font w:name="Futura Condensed Medium">
    <w:altName w:val="Segoe UI"/>
    <w:charset w:val="00"/>
    <w:family w:val="auto"/>
    <w:pitch w:val="variable"/>
    <w:sig w:usb0="00000000" w:usb1="00000000" w:usb2="00000000" w:usb3="00000000" w:csb0="000001FB"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ttawa">
    <w:altName w:val="Times New Roman"/>
    <w:charset w:val="00"/>
    <w:family w:val="auto"/>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Romantic">
    <w:panose1 w:val="00000400000000000000"/>
    <w:charset w:val="02"/>
    <w:family w:val="auto"/>
    <w:pitch w:val="variable"/>
    <w:sig w:usb0="00000000" w:usb1="10000000" w:usb2="00000000" w:usb3="00000000" w:csb0="80000000" w:csb1="00000000"/>
  </w:font>
  <w:font w:name="TrebuchetMS">
    <w:altName w:val="Arial Unicode MS"/>
    <w:charset w:val="80"/>
    <w:family w:val="swiss"/>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Futura Medium">
    <w:altName w:val="Times New Roman"/>
    <w:charset w:val="00"/>
    <w:family w:val="auto"/>
    <w:pitch w:val="variable"/>
    <w:sig w:usb0="80000067" w:usb1="00000000" w:usb2="00000000" w:usb3="00000000" w:csb0="000001FB" w:csb1="00000000"/>
  </w:font>
  <w:font w:name="PT Sans">
    <w:altName w:val="Corbel"/>
    <w:charset w:val="EE"/>
    <w:family w:val="swiss"/>
    <w:pitch w:val="variable"/>
    <w:sig w:usb0="A00002EF" w:usb1="5000204B" w:usb2="00000000" w:usb3="00000000" w:csb0="000000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0B6" w:rsidRDefault="00162A05" w:rsidP="008B02C3">
    <w:pPr>
      <w:pStyle w:val="Stopka"/>
      <w:framePr w:wrap="none" w:vAnchor="text" w:hAnchor="margin" w:xAlign="right" w:y="1"/>
      <w:rPr>
        <w:rStyle w:val="Numerstrony"/>
      </w:rPr>
    </w:pPr>
    <w:r>
      <w:rPr>
        <w:rStyle w:val="Numerstrony"/>
      </w:rPr>
      <w:fldChar w:fldCharType="begin"/>
    </w:r>
    <w:r w:rsidR="006F10B6">
      <w:rPr>
        <w:rStyle w:val="Numerstrony"/>
      </w:rPr>
      <w:instrText xml:space="preserve">PAGE  </w:instrText>
    </w:r>
    <w:r>
      <w:rPr>
        <w:rStyle w:val="Numerstrony"/>
      </w:rPr>
      <w:fldChar w:fldCharType="end"/>
    </w:r>
  </w:p>
  <w:p w:rsidR="006F10B6" w:rsidRDefault="006F10B6" w:rsidP="007224BD">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0B6" w:rsidRPr="00607266" w:rsidRDefault="00162A05" w:rsidP="007224BD">
    <w:pPr>
      <w:pStyle w:val="p1"/>
      <w:ind w:right="360"/>
      <w:rPr>
        <w:rFonts w:ascii="Futura Medium" w:hAnsi="Futura Medium"/>
        <w:color w:val="auto"/>
        <w:sz w:val="15"/>
        <w:szCs w:val="15"/>
      </w:rPr>
    </w:pPr>
    <w:r w:rsidRPr="00162A05">
      <w:rPr>
        <w:noProof/>
        <w:lang w:eastAsia="pl-PL"/>
      </w:rPr>
      <w:pict>
        <v:shapetype id="_x0000_t202" coordsize="21600,21600" o:spt="202" path="m,l,21600r21600,l21600,xe">
          <v:stroke joinstyle="miter"/>
          <v:path gradientshapeok="t" o:connecttype="rect"/>
        </v:shapetype>
        <v:shape id="Pole tekstowe 7" o:spid="_x0000_s1027" type="#_x0000_t202" style="position:absolute;margin-left:8.2pt;margin-top:-8.15pt;width:137.95pt;height:48.7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" filled="f" stroked="f">
          <v:textbox>
            <w:txbxContent>
              <w:p w:rsidR="006F10B6" w:rsidRPr="003B3689" w:rsidRDefault="006F10B6" w:rsidP="00175835">
                <w:pPr>
                  <w:spacing w:line="276" w:lineRule="auto"/>
                  <w:rPr>
                    <w:rFonts w:ascii="PT Sans Narrow" w:hAnsi="PT Sans Narrow"/>
                    <w:b/>
                    <w:bCs/>
                    <w:sz w:val="14"/>
                    <w:szCs w:val="14"/>
                  </w:rPr>
                </w:pPr>
                <w:r w:rsidRPr="003B3689">
                  <w:rPr>
                    <w:rFonts w:ascii="PT Sans Narrow" w:hAnsi="PT Sans Narrow"/>
                    <w:b/>
                    <w:bCs/>
                    <w:sz w:val="14"/>
                    <w:szCs w:val="14"/>
                  </w:rPr>
                  <w:t>44-100 Gliwice |ul. Szkolna 1c</w:t>
                </w:r>
              </w:p>
              <w:p w:rsidR="006F10B6" w:rsidRPr="003B3689" w:rsidRDefault="00162A05" w:rsidP="00175835">
                <w:pPr>
                  <w:spacing w:line="276" w:lineRule="auto"/>
                  <w:rPr>
                    <w:rFonts w:ascii="PT Sans Narrow" w:hAnsi="PT Sans Narrow"/>
                    <w:b/>
                    <w:bCs/>
                    <w:sz w:val="14"/>
                    <w:szCs w:val="14"/>
                    <w:lang w:val="sv-SE"/>
                  </w:rPr>
                </w:pPr>
                <w:hyperlink r:id="rId1" w:history="1">
                  <w:r w:rsidR="006F10B6" w:rsidRPr="003B3689">
                    <w:rPr>
                      <w:rStyle w:val="Hipercze"/>
                      <w:rFonts w:ascii="PT Sans Narrow" w:hAnsi="PT Sans Narrow"/>
                      <w:b/>
                      <w:bCs/>
                      <w:color w:val="auto"/>
                      <w:sz w:val="14"/>
                      <w:szCs w:val="14"/>
                      <w:lang w:val="sv-SE"/>
                    </w:rPr>
                    <w:t>biuro@projarch.eu</w:t>
                  </w:r>
                </w:hyperlink>
              </w:p>
              <w:p w:rsidR="006F10B6" w:rsidRPr="003B3689" w:rsidRDefault="006F10B6" w:rsidP="00175835">
                <w:pPr>
                  <w:pStyle w:val="p1"/>
                  <w:rPr>
                    <w:rStyle w:val="s1"/>
                    <w:rFonts w:ascii="PT Sans Narrow" w:hAnsi="PT Sans Narrow"/>
                    <w:b/>
                    <w:bCs/>
                    <w:color w:val="auto"/>
                    <w:sz w:val="14"/>
                    <w:szCs w:val="14"/>
                    <w:lang w:val="sv-SE"/>
                  </w:rPr>
                </w:pPr>
                <w:r w:rsidRPr="003B3689">
                  <w:rPr>
                    <w:rFonts w:ascii="PT Sans Narrow" w:hAnsi="PT Sans Narrow"/>
                    <w:b/>
                    <w:bCs/>
                    <w:color w:val="auto"/>
                    <w:sz w:val="14"/>
                    <w:szCs w:val="14"/>
                    <w:lang w:val="sv-SE"/>
                  </w:rPr>
                  <w:t xml:space="preserve">+48 </w:t>
                </w:r>
                <w:r w:rsidRPr="003B3689">
                  <w:rPr>
                    <w:rStyle w:val="s1"/>
                    <w:rFonts w:ascii="PT Sans Narrow" w:hAnsi="PT Sans Narrow"/>
                    <w:b/>
                    <w:bCs/>
                    <w:color w:val="auto"/>
                    <w:sz w:val="14"/>
                    <w:szCs w:val="14"/>
                    <w:lang w:val="sv-SE"/>
                  </w:rPr>
                  <w:t>606 409 642 | +48 734 461 831</w:t>
                </w:r>
              </w:p>
              <w:p w:rsidR="006F10B6" w:rsidRPr="003B3689" w:rsidRDefault="006F10B6" w:rsidP="00175835">
                <w:pPr>
                  <w:pStyle w:val="Stopka"/>
                  <w:rPr>
                    <w:rFonts w:ascii="PT Sans Narrow" w:hAnsi="PT Sans Narrow" w:cs="Arial"/>
                    <w:b/>
                    <w:bCs/>
                    <w:sz w:val="14"/>
                    <w:szCs w:val="14"/>
                    <w:lang w:val="sv-SE"/>
                  </w:rPr>
                </w:pPr>
                <w:r w:rsidRPr="003B3689">
                  <w:rPr>
                    <w:rFonts w:ascii="PT Sans Narrow" w:hAnsi="PT Sans Narrow" w:cs="Arial"/>
                    <w:b/>
                    <w:bCs/>
                    <w:sz w:val="14"/>
                    <w:szCs w:val="14"/>
                    <w:lang w:val="sv-SE"/>
                  </w:rPr>
                  <w:t>nip: 6481097676</w:t>
                </w:r>
                <w:r w:rsidRPr="003B3689">
                  <w:rPr>
                    <w:rStyle w:val="s1"/>
                    <w:rFonts w:ascii="PT Sans Narrow" w:hAnsi="PT Sans Narrow"/>
                    <w:b/>
                    <w:bCs/>
                    <w:sz w:val="14"/>
                    <w:szCs w:val="14"/>
                    <w:lang w:val="sv-SE"/>
                  </w:rPr>
                  <w:t xml:space="preserve">| </w:t>
                </w:r>
                <w:r w:rsidRPr="003B3689">
                  <w:rPr>
                    <w:rFonts w:ascii="PT Sans Narrow" w:hAnsi="PT Sans Narrow"/>
                    <w:b/>
                    <w:bCs/>
                    <w:sz w:val="14"/>
                    <w:szCs w:val="14"/>
                    <w:lang w:val="sv-SE"/>
                  </w:rPr>
                  <w:t>regon: 272986763</w:t>
                </w:r>
              </w:p>
            </w:txbxContent>
          </v:textbox>
          <w10:wrap type="square"/>
        </v:shape>
      </w:pict>
    </w:r>
    <w:r w:rsidR="006F10B6">
      <w:rPr>
        <w:rFonts w:ascii="Helvetica" w:hAnsi="Helvetica" w:cs="Helvetica"/>
        <w:noProof/>
        <w:lang w:eastAsia="pl-PL"/>
      </w:rPr>
      <w:drawing>
        <wp:anchor distT="0" distB="0" distL="114300" distR="114300" simplePos="0" relativeHeight="251668480" behindDoc="0" locked="0" layoutInCell="1" allowOverlap="1">
          <wp:simplePos x="0" y="0"/>
          <wp:positionH relativeFrom="margin">
            <wp:posOffset>-203835</wp:posOffset>
          </wp:positionH>
          <wp:positionV relativeFrom="margin">
            <wp:posOffset>8995410</wp:posOffset>
          </wp:positionV>
          <wp:extent cx="275590" cy="275590"/>
          <wp:effectExtent l="0" t="0" r="3810" b="381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5590" cy="275590"/>
                  </a:xfrm>
                  <a:prstGeom prst="rect">
                    <a:avLst/>
                  </a:prstGeom>
                  <a:noFill/>
                  <a:ln>
                    <a:noFill/>
                  </a:ln>
                </pic:spPr>
              </pic:pic>
            </a:graphicData>
          </a:graphic>
        </wp:anchor>
      </w:drawing>
    </w:r>
    <w:r w:rsidRPr="00162A05">
      <w:rPr>
        <w:noProof/>
        <w:lang w:eastAsia="pl-PL"/>
      </w:rPr>
      <w:pict>
        <v:shape id="Pole tekstowe 2" o:spid="_x0000_s1028" type="#_x0000_t202" style="position:absolute;margin-left:-51.8pt;margin-top:7.05pt;width:29.85pt;height:30.15pt;z-index:2516674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" filled="f" stroked="f">
          <v:textbox>
            <w:txbxContent>
              <w:p w:rsidR="006F10B6" w:rsidRDefault="006F10B6"/>
            </w:txbxContent>
          </v:textbox>
        </v:shape>
      </w:pict>
    </w:r>
  </w:p>
  <w:p w:rsidR="006F10B6" w:rsidRPr="00175835" w:rsidRDefault="00162A05" w:rsidP="00C047F6">
    <w:pPr>
      <w:pStyle w:val="Stopka"/>
      <w:framePr w:h="203" w:hRule="exact" w:wrap="none" w:vAnchor="text" w:hAnchor="page" w:x="10942" w:y="344"/>
      <w:rPr>
        <w:rStyle w:val="Numerstrony"/>
        <w:rFonts w:ascii="PT Sans" w:hAnsi="PT Sans" w:cs="Futura Medium"/>
        <w:sz w:val="15"/>
        <w:szCs w:val="15"/>
      </w:rPr>
    </w:pPr>
    <w:r w:rsidRPr="00175835">
      <w:rPr>
        <w:rStyle w:val="Numerstrony"/>
        <w:rFonts w:ascii="PT Sans" w:hAnsi="PT Sans" w:cs="Futura Medium"/>
        <w:sz w:val="15"/>
        <w:szCs w:val="15"/>
      </w:rPr>
      <w:fldChar w:fldCharType="begin"/>
    </w:r>
    <w:r w:rsidR="006F10B6" w:rsidRPr="00175835">
      <w:rPr>
        <w:rStyle w:val="Numerstrony"/>
        <w:rFonts w:ascii="PT Sans" w:hAnsi="PT Sans" w:cs="Futura Medium"/>
        <w:sz w:val="15"/>
        <w:szCs w:val="15"/>
      </w:rPr>
      <w:instrText xml:space="preserve">PAGE  </w:instrText>
    </w:r>
    <w:r w:rsidRPr="00175835">
      <w:rPr>
        <w:rStyle w:val="Numerstrony"/>
        <w:rFonts w:ascii="PT Sans" w:hAnsi="PT Sans" w:cs="Futura Medium"/>
        <w:sz w:val="15"/>
        <w:szCs w:val="15"/>
      </w:rPr>
      <w:fldChar w:fldCharType="separate"/>
    </w:r>
    <w:r w:rsidR="008372A2">
      <w:rPr>
        <w:rStyle w:val="Numerstrony"/>
        <w:rFonts w:ascii="PT Sans" w:hAnsi="PT Sans" w:cs="Futura Medium"/>
        <w:noProof/>
        <w:sz w:val="15"/>
        <w:szCs w:val="15"/>
      </w:rPr>
      <w:t>1</w:t>
    </w:r>
    <w:r w:rsidRPr="00175835">
      <w:rPr>
        <w:rStyle w:val="Numerstrony"/>
        <w:rFonts w:ascii="PT Sans" w:hAnsi="PT Sans" w:cs="Futura Medium"/>
        <w:sz w:val="15"/>
        <w:szCs w:val="15"/>
      </w:rPr>
      <w:fldChar w:fldCharType="end"/>
    </w:r>
  </w:p>
  <w:p w:rsidR="006F10B6" w:rsidRDefault="006F10B6" w:rsidP="00A725E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B44" w:rsidRDefault="00323B44" w:rsidP="003927CE">
      <w:r>
        <w:separator/>
      </w:r>
    </w:p>
  </w:footnote>
  <w:footnote w:type="continuationSeparator" w:id="1">
    <w:p w:rsidR="00323B44" w:rsidRDefault="00323B44" w:rsidP="003927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0B6" w:rsidRDefault="006F10B6">
    <w:pPr>
      <w:pStyle w:val="Nagwek"/>
    </w:pPr>
    <w:r>
      <w:rPr>
        <w:noProof/>
        <w:lang w:eastAsia="pl-PL"/>
      </w:rPr>
      <w:drawing>
        <wp:anchor distT="0" distB="0" distL="114300" distR="114300" simplePos="0" relativeHeight="251670528" behindDoc="0" locked="0" layoutInCell="1" allowOverlap="1">
          <wp:simplePos x="0" y="0"/>
          <wp:positionH relativeFrom="margin">
            <wp:posOffset>5440045</wp:posOffset>
          </wp:positionH>
          <wp:positionV relativeFrom="margin">
            <wp:posOffset>-906780</wp:posOffset>
          </wp:positionV>
          <wp:extent cx="875665" cy="875665"/>
          <wp:effectExtent l="0" t="0" r="0" b="0"/>
          <wp:wrapSquare wrapText="bothSides"/>
          <wp:docPr id="4" name="Obraz 4" descr="/Users/Air-Bielaki/Desktop/projarch/logo_facebo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Air-Bielaki/Desktop/projarch/logo_facebook.jpg"/>
                  <pic:cNvPicPr>
                    <a:picLocks noChangeAspect="1" noChangeArrowheads="1"/>
                  </pic:cNvPicPr>
                </pic:nvPicPr>
                <pic:blipFill>
                  <a:blip r:embed="rId1" cstate="print">
                    <a:alphaModFix/>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75665" cy="875665"/>
                  </a:xfrm>
                  <a:prstGeom prst="rect">
                    <a:avLst/>
                  </a:prstGeom>
                  <a:noFill/>
                  <a:ln>
                    <a:noFill/>
                  </a:ln>
                </pic:spPr>
              </pic:pic>
            </a:graphicData>
          </a:graphic>
        </wp:anchor>
      </w:drawing>
    </w:r>
    <w:r w:rsidR="00162A05" w:rsidRPr="00162A05">
      <w:rPr>
        <w:rFonts w:ascii="Helvetica" w:hAnsi="Helvetica" w:cs="Helvetica"/>
        <w:noProof/>
        <w:sz w:val="10"/>
        <w:szCs w:val="10"/>
        <w:lang w:eastAsia="pl-PL"/>
      </w:rPr>
      <w:pict>
        <v:shapetype id="_x0000_t202" coordsize="21600,21600" o:spt="202" path="m,l,21600r21600,l21600,xe">
          <v:stroke joinstyle="miter"/>
          <v:path gradientshapeok="t" o:connecttype="rect"/>
        </v:shapetype>
        <v:shape id="Pole tekstowe 5" o:spid="_x0000_s1026" type="#_x0000_t202" style="position:absolute;margin-left:338.2pt;margin-top:-8.15pt;width:18pt;height:9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" filled="f" stroked="f">
          <v:textbox>
            <w:txbxContent>
              <w:p w:rsidR="006F10B6" w:rsidRDefault="006F10B6"/>
            </w:txbxContent>
          </v:textbox>
        </v:shape>
      </w:pict>
    </w:r>
  </w:p>
  <w:p w:rsidR="006F10B6" w:rsidRDefault="006F10B6">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820"/>
        </w:tabs>
        <w:ind w:left="820" w:hanging="360"/>
      </w:pPr>
      <w:rPr>
        <w:rFonts w:ascii="Wingdings" w:hAnsi="Wingdings" w:cs="Symbol" w:hint="default"/>
      </w:rPr>
    </w:lvl>
  </w:abstractNum>
  <w:abstractNum w:abstractNumId="1">
    <w:nsid w:val="00000006"/>
    <w:multiLevelType w:val="singleLevel"/>
    <w:tmpl w:val="00000006"/>
    <w:name w:val="WW8Num6"/>
    <w:lvl w:ilvl="0">
      <w:start w:val="1"/>
      <w:numFmt w:val="bullet"/>
      <w:lvlText w:val=""/>
      <w:lvlJc w:val="left"/>
      <w:pPr>
        <w:tabs>
          <w:tab w:val="num" w:pos="0"/>
        </w:tabs>
        <w:ind w:left="720" w:hanging="360"/>
      </w:pPr>
      <w:rPr>
        <w:rFonts w:ascii="Symbol" w:hAnsi="Symbol"/>
      </w:rPr>
    </w:lvl>
  </w:abstractNum>
  <w:abstractNum w:abstractNumId="2">
    <w:nsid w:val="00000007"/>
    <w:multiLevelType w:val="singleLevel"/>
    <w:tmpl w:val="0ABAD262"/>
    <w:name w:val="WW8Num7"/>
    <w:lvl w:ilvl="0">
      <w:start w:val="1"/>
      <w:numFmt w:val="decimal"/>
      <w:lvlText w:val="%1)"/>
      <w:lvlJc w:val="left"/>
      <w:pPr>
        <w:tabs>
          <w:tab w:val="num" w:pos="0"/>
        </w:tabs>
        <w:ind w:left="720" w:hanging="360"/>
      </w:pPr>
      <w:rPr>
        <w:i w:val="0"/>
      </w:rPr>
    </w:lvl>
  </w:abstractNum>
  <w:abstractNum w:abstractNumId="3">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4">
    <w:nsid w:val="0000000C"/>
    <w:multiLevelType w:val="singleLevel"/>
    <w:tmpl w:val="0000000C"/>
    <w:name w:val="WW8Num12"/>
    <w:lvl w:ilvl="0">
      <w:start w:val="1"/>
      <w:numFmt w:val="bullet"/>
      <w:lvlText w:val=""/>
      <w:lvlJc w:val="left"/>
      <w:pPr>
        <w:tabs>
          <w:tab w:val="num" w:pos="0"/>
        </w:tabs>
        <w:ind w:left="720" w:hanging="360"/>
      </w:pPr>
      <w:rPr>
        <w:rFonts w:ascii="Symbol" w:hAnsi="Symbol"/>
      </w:rPr>
    </w:lvl>
  </w:abstractNum>
  <w:abstractNum w:abstractNumId="5">
    <w:nsid w:val="08165B10"/>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6">
    <w:nsid w:val="0EA57908"/>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7">
    <w:nsid w:val="16E46752"/>
    <w:multiLevelType w:val="hybridMultilevel"/>
    <w:tmpl w:val="06C03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E5425C0"/>
    <w:multiLevelType w:val="hybridMultilevel"/>
    <w:tmpl w:val="BB648A0A"/>
    <w:lvl w:ilvl="0" w:tplc="04150001">
      <w:start w:val="1"/>
      <w:numFmt w:val="bullet"/>
      <w:lvlText w:val=""/>
      <w:lvlJc w:val="left"/>
      <w:pPr>
        <w:ind w:left="1866" w:hanging="360"/>
      </w:pPr>
      <w:rPr>
        <w:rFonts w:ascii="Symbol" w:hAnsi="Symbol"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9">
    <w:nsid w:val="200E730A"/>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10">
    <w:nsid w:val="217D6147"/>
    <w:multiLevelType w:val="hybridMultilevel"/>
    <w:tmpl w:val="4E92BE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17D5277"/>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12">
    <w:nsid w:val="385D110D"/>
    <w:multiLevelType w:val="hybridMultilevel"/>
    <w:tmpl w:val="A0B85D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B433B9E"/>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14">
    <w:nsid w:val="3E1B611E"/>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15">
    <w:nsid w:val="452E385D"/>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16">
    <w:nsid w:val="464873B5"/>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17">
    <w:nsid w:val="51F57051"/>
    <w:multiLevelType w:val="hybridMultilevel"/>
    <w:tmpl w:val="2E20D540"/>
    <w:lvl w:ilvl="0" w:tplc="5B1A6906">
      <w:start w:val="1"/>
      <w:numFmt w:val="bullet"/>
      <w:lvlText w:val=""/>
      <w:lvlJc w:val="left"/>
      <w:pPr>
        <w:tabs>
          <w:tab w:val="num" w:pos="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564A25CD"/>
    <w:multiLevelType w:val="hybridMultilevel"/>
    <w:tmpl w:val="DF345668"/>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nsid w:val="5B7F5EA1"/>
    <w:multiLevelType w:val="hybridMultilevel"/>
    <w:tmpl w:val="2C46DD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647C46FD"/>
    <w:multiLevelType w:val="hybridMultilevel"/>
    <w:tmpl w:val="3F76F0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6A4941F9"/>
    <w:multiLevelType w:val="singleLevel"/>
    <w:tmpl w:val="04150005"/>
    <w:lvl w:ilvl="0">
      <w:start w:val="1"/>
      <w:numFmt w:val="bullet"/>
      <w:lvlText w:val=""/>
      <w:lvlJc w:val="left"/>
      <w:pPr>
        <w:tabs>
          <w:tab w:val="num" w:pos="360"/>
        </w:tabs>
        <w:ind w:left="360" w:hanging="360"/>
      </w:pPr>
      <w:rPr>
        <w:rFonts w:ascii="Wingdings" w:hAnsi="Wingdings" w:hint="default"/>
      </w:rPr>
    </w:lvl>
  </w:abstractNum>
  <w:num w:numId="1">
    <w:abstractNumId w:val="5"/>
  </w:num>
  <w:num w:numId="2">
    <w:abstractNumId w:val="11"/>
  </w:num>
  <w:num w:numId="3">
    <w:abstractNumId w:val="16"/>
  </w:num>
  <w:num w:numId="4">
    <w:abstractNumId w:val="6"/>
  </w:num>
  <w:num w:numId="5">
    <w:abstractNumId w:val="21"/>
  </w:num>
  <w:num w:numId="6">
    <w:abstractNumId w:val="15"/>
  </w:num>
  <w:num w:numId="7">
    <w:abstractNumId w:val="13"/>
  </w:num>
  <w:num w:numId="8">
    <w:abstractNumId w:val="17"/>
  </w:num>
  <w:num w:numId="9">
    <w:abstractNumId w:val="14"/>
  </w:num>
  <w:num w:numId="10">
    <w:abstractNumId w:val="9"/>
  </w:num>
  <w:num w:numId="11">
    <w:abstractNumId w:val="20"/>
  </w:num>
  <w:num w:numId="12">
    <w:abstractNumId w:val="10"/>
  </w:num>
  <w:num w:numId="13">
    <w:abstractNumId w:val="19"/>
  </w:num>
  <w:num w:numId="14">
    <w:abstractNumId w:val="7"/>
  </w:num>
  <w:num w:numId="15">
    <w:abstractNumId w:val="12"/>
  </w:num>
  <w:num w:numId="16">
    <w:abstractNumId w:val="18"/>
  </w:num>
  <w:num w:numId="17">
    <w:abstractNumId w:val="8"/>
  </w:num>
  <w:num w:numId="18">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ttachedTemplate r:id="rId1"/>
  <w:defaultTabStop w:val="708"/>
  <w:hyphenationZone w:val="425"/>
  <w:drawingGridHorizontalSpacing w:val="120"/>
  <w:drawingGridVerticalSpacing w:val="200"/>
  <w:displayHorizontalDrawingGridEvery w:val="2"/>
  <w:displayVerticalDrawingGridEvery w:val="2"/>
  <w:characterSpacingControl w:val="doNotCompress"/>
  <w:hdrShapeDefaults>
    <o:shapedefaults v:ext="edit" spidmax="8194" style="mso-position-horizontal:left" fill="f" fillcolor="white" stroke="f">
      <v:fill color="white" on="f"/>
      <v:stroke on="f"/>
    </o:shapedefaults>
    <o:shapelayout v:ext="edit">
      <o:idmap v:ext="edit" data="1"/>
    </o:shapelayout>
  </w:hdrShapeDefaults>
  <w:footnotePr>
    <w:footnote w:id="0"/>
    <w:footnote w:id="1"/>
  </w:footnotePr>
  <w:endnotePr>
    <w:endnote w:id="0"/>
    <w:endnote w:id="1"/>
  </w:endnotePr>
  <w:compat>
    <w:useFELayout/>
  </w:compat>
  <w:rsids>
    <w:rsidRoot w:val="00C047F6"/>
    <w:rsid w:val="00000840"/>
    <w:rsid w:val="00001422"/>
    <w:rsid w:val="00001DB2"/>
    <w:rsid w:val="000020B4"/>
    <w:rsid w:val="00002946"/>
    <w:rsid w:val="00004A55"/>
    <w:rsid w:val="0000611E"/>
    <w:rsid w:val="00007B67"/>
    <w:rsid w:val="00010E1B"/>
    <w:rsid w:val="00011CD7"/>
    <w:rsid w:val="0001256B"/>
    <w:rsid w:val="00012AB1"/>
    <w:rsid w:val="00013E87"/>
    <w:rsid w:val="0001407F"/>
    <w:rsid w:val="00014C09"/>
    <w:rsid w:val="00015F31"/>
    <w:rsid w:val="00015FF5"/>
    <w:rsid w:val="0001610A"/>
    <w:rsid w:val="000165B6"/>
    <w:rsid w:val="0002063C"/>
    <w:rsid w:val="00020BEB"/>
    <w:rsid w:val="00022469"/>
    <w:rsid w:val="00022BD6"/>
    <w:rsid w:val="000235EE"/>
    <w:rsid w:val="0002523B"/>
    <w:rsid w:val="00026D0A"/>
    <w:rsid w:val="00027B6C"/>
    <w:rsid w:val="00027E02"/>
    <w:rsid w:val="00030540"/>
    <w:rsid w:val="000305AA"/>
    <w:rsid w:val="00030EDE"/>
    <w:rsid w:val="000312B4"/>
    <w:rsid w:val="00031E5E"/>
    <w:rsid w:val="000321DB"/>
    <w:rsid w:val="00034CF0"/>
    <w:rsid w:val="0003537E"/>
    <w:rsid w:val="000379A3"/>
    <w:rsid w:val="000404B8"/>
    <w:rsid w:val="00040B77"/>
    <w:rsid w:val="0004268B"/>
    <w:rsid w:val="000433DF"/>
    <w:rsid w:val="0004519C"/>
    <w:rsid w:val="00045346"/>
    <w:rsid w:val="000457E1"/>
    <w:rsid w:val="00046C69"/>
    <w:rsid w:val="000473FE"/>
    <w:rsid w:val="00047D50"/>
    <w:rsid w:val="00053E2A"/>
    <w:rsid w:val="00054ACD"/>
    <w:rsid w:val="00055363"/>
    <w:rsid w:val="0005685D"/>
    <w:rsid w:val="00057404"/>
    <w:rsid w:val="000614AD"/>
    <w:rsid w:val="0006191C"/>
    <w:rsid w:val="00061E58"/>
    <w:rsid w:val="00061F1A"/>
    <w:rsid w:val="000627A7"/>
    <w:rsid w:val="000644BF"/>
    <w:rsid w:val="000648DB"/>
    <w:rsid w:val="0006494F"/>
    <w:rsid w:val="00065273"/>
    <w:rsid w:val="000666AB"/>
    <w:rsid w:val="00067F5E"/>
    <w:rsid w:val="000701D4"/>
    <w:rsid w:val="000709D6"/>
    <w:rsid w:val="0007148D"/>
    <w:rsid w:val="000716D5"/>
    <w:rsid w:val="00071D5F"/>
    <w:rsid w:val="0007234D"/>
    <w:rsid w:val="000737D5"/>
    <w:rsid w:val="00073CA1"/>
    <w:rsid w:val="0007488E"/>
    <w:rsid w:val="00075387"/>
    <w:rsid w:val="00075540"/>
    <w:rsid w:val="000758CA"/>
    <w:rsid w:val="00075C67"/>
    <w:rsid w:val="00080752"/>
    <w:rsid w:val="00080DD2"/>
    <w:rsid w:val="00081442"/>
    <w:rsid w:val="00082136"/>
    <w:rsid w:val="00082AC5"/>
    <w:rsid w:val="000841C4"/>
    <w:rsid w:val="00084C07"/>
    <w:rsid w:val="000859C4"/>
    <w:rsid w:val="00085E7B"/>
    <w:rsid w:val="00087003"/>
    <w:rsid w:val="00087498"/>
    <w:rsid w:val="00087A44"/>
    <w:rsid w:val="000925E5"/>
    <w:rsid w:val="00093205"/>
    <w:rsid w:val="00093487"/>
    <w:rsid w:val="000941E3"/>
    <w:rsid w:val="000944F4"/>
    <w:rsid w:val="000950CE"/>
    <w:rsid w:val="00095429"/>
    <w:rsid w:val="00095D49"/>
    <w:rsid w:val="00096740"/>
    <w:rsid w:val="000975E3"/>
    <w:rsid w:val="000A0011"/>
    <w:rsid w:val="000A097E"/>
    <w:rsid w:val="000A0A63"/>
    <w:rsid w:val="000A0B7D"/>
    <w:rsid w:val="000A0E60"/>
    <w:rsid w:val="000A12DC"/>
    <w:rsid w:val="000A1EAD"/>
    <w:rsid w:val="000A21AE"/>
    <w:rsid w:val="000A3C49"/>
    <w:rsid w:val="000A48E2"/>
    <w:rsid w:val="000A5530"/>
    <w:rsid w:val="000A6D6B"/>
    <w:rsid w:val="000A7BEA"/>
    <w:rsid w:val="000B1D80"/>
    <w:rsid w:val="000B3915"/>
    <w:rsid w:val="000C1D68"/>
    <w:rsid w:val="000C35B4"/>
    <w:rsid w:val="000C3B5C"/>
    <w:rsid w:val="000C6224"/>
    <w:rsid w:val="000C7587"/>
    <w:rsid w:val="000C76B9"/>
    <w:rsid w:val="000C78BA"/>
    <w:rsid w:val="000D11D0"/>
    <w:rsid w:val="000D308D"/>
    <w:rsid w:val="000D35F7"/>
    <w:rsid w:val="000D45A7"/>
    <w:rsid w:val="000D5364"/>
    <w:rsid w:val="000D68AE"/>
    <w:rsid w:val="000D6B80"/>
    <w:rsid w:val="000D6C2A"/>
    <w:rsid w:val="000D7987"/>
    <w:rsid w:val="000E02E5"/>
    <w:rsid w:val="000E0BC3"/>
    <w:rsid w:val="000E2260"/>
    <w:rsid w:val="000E240A"/>
    <w:rsid w:val="000E25B2"/>
    <w:rsid w:val="000E4048"/>
    <w:rsid w:val="000E42A6"/>
    <w:rsid w:val="000E4384"/>
    <w:rsid w:val="000E4E54"/>
    <w:rsid w:val="000E5308"/>
    <w:rsid w:val="000E5A79"/>
    <w:rsid w:val="000E6514"/>
    <w:rsid w:val="000E6A47"/>
    <w:rsid w:val="000E71E7"/>
    <w:rsid w:val="000F2485"/>
    <w:rsid w:val="000F24D1"/>
    <w:rsid w:val="000F2B51"/>
    <w:rsid w:val="000F38C9"/>
    <w:rsid w:val="000F3C2B"/>
    <w:rsid w:val="000F5179"/>
    <w:rsid w:val="000F51AA"/>
    <w:rsid w:val="000F58C3"/>
    <w:rsid w:val="000F68E2"/>
    <w:rsid w:val="000F7F74"/>
    <w:rsid w:val="0010125D"/>
    <w:rsid w:val="0010235F"/>
    <w:rsid w:val="0010252C"/>
    <w:rsid w:val="00103BD4"/>
    <w:rsid w:val="00103C38"/>
    <w:rsid w:val="00104505"/>
    <w:rsid w:val="00105666"/>
    <w:rsid w:val="001058A1"/>
    <w:rsid w:val="001062A5"/>
    <w:rsid w:val="00106539"/>
    <w:rsid w:val="00106A96"/>
    <w:rsid w:val="00106F68"/>
    <w:rsid w:val="00107773"/>
    <w:rsid w:val="00111667"/>
    <w:rsid w:val="001120F6"/>
    <w:rsid w:val="001135C6"/>
    <w:rsid w:val="001135E6"/>
    <w:rsid w:val="00115046"/>
    <w:rsid w:val="00115AF7"/>
    <w:rsid w:val="001166BD"/>
    <w:rsid w:val="00116FD3"/>
    <w:rsid w:val="001179D4"/>
    <w:rsid w:val="00120138"/>
    <w:rsid w:val="0012086D"/>
    <w:rsid w:val="001208DB"/>
    <w:rsid w:val="001210A8"/>
    <w:rsid w:val="00121849"/>
    <w:rsid w:val="00121D65"/>
    <w:rsid w:val="0012259D"/>
    <w:rsid w:val="001225CE"/>
    <w:rsid w:val="0012411F"/>
    <w:rsid w:val="001261D9"/>
    <w:rsid w:val="0012735A"/>
    <w:rsid w:val="001341B4"/>
    <w:rsid w:val="001359C3"/>
    <w:rsid w:val="0013641A"/>
    <w:rsid w:val="001376CA"/>
    <w:rsid w:val="00140176"/>
    <w:rsid w:val="001402C3"/>
    <w:rsid w:val="00140733"/>
    <w:rsid w:val="001409F9"/>
    <w:rsid w:val="0014118F"/>
    <w:rsid w:val="001417CC"/>
    <w:rsid w:val="00142DB7"/>
    <w:rsid w:val="00143664"/>
    <w:rsid w:val="00143AD4"/>
    <w:rsid w:val="001445F2"/>
    <w:rsid w:val="00144DB8"/>
    <w:rsid w:val="00144FE9"/>
    <w:rsid w:val="001457B6"/>
    <w:rsid w:val="001458BF"/>
    <w:rsid w:val="00146982"/>
    <w:rsid w:val="0014731C"/>
    <w:rsid w:val="001477C3"/>
    <w:rsid w:val="00151E5C"/>
    <w:rsid w:val="001531D5"/>
    <w:rsid w:val="00154353"/>
    <w:rsid w:val="00156AD7"/>
    <w:rsid w:val="00157461"/>
    <w:rsid w:val="001610CD"/>
    <w:rsid w:val="00162A05"/>
    <w:rsid w:val="001630E3"/>
    <w:rsid w:val="00163FB8"/>
    <w:rsid w:val="00164DBE"/>
    <w:rsid w:val="00166143"/>
    <w:rsid w:val="001673B9"/>
    <w:rsid w:val="001674F1"/>
    <w:rsid w:val="001679C3"/>
    <w:rsid w:val="0017072F"/>
    <w:rsid w:val="00171CBE"/>
    <w:rsid w:val="00172C6E"/>
    <w:rsid w:val="0017301D"/>
    <w:rsid w:val="00173250"/>
    <w:rsid w:val="00174220"/>
    <w:rsid w:val="001748D4"/>
    <w:rsid w:val="001749FC"/>
    <w:rsid w:val="00174A9D"/>
    <w:rsid w:val="00175310"/>
    <w:rsid w:val="00175835"/>
    <w:rsid w:val="00176A06"/>
    <w:rsid w:val="00176BA6"/>
    <w:rsid w:val="00176BB9"/>
    <w:rsid w:val="00180084"/>
    <w:rsid w:val="0018034D"/>
    <w:rsid w:val="0018126B"/>
    <w:rsid w:val="001816AA"/>
    <w:rsid w:val="00181AE1"/>
    <w:rsid w:val="00181BE1"/>
    <w:rsid w:val="00181CD4"/>
    <w:rsid w:val="00183583"/>
    <w:rsid w:val="00183CE3"/>
    <w:rsid w:val="00184DA6"/>
    <w:rsid w:val="0018514F"/>
    <w:rsid w:val="001852F4"/>
    <w:rsid w:val="00186040"/>
    <w:rsid w:val="00190A47"/>
    <w:rsid w:val="00190E14"/>
    <w:rsid w:val="00190FB8"/>
    <w:rsid w:val="0019133A"/>
    <w:rsid w:val="00192A12"/>
    <w:rsid w:val="00194A98"/>
    <w:rsid w:val="00195C45"/>
    <w:rsid w:val="001971AC"/>
    <w:rsid w:val="00197479"/>
    <w:rsid w:val="00197889"/>
    <w:rsid w:val="00197E9F"/>
    <w:rsid w:val="001A0048"/>
    <w:rsid w:val="001A01B3"/>
    <w:rsid w:val="001A08A4"/>
    <w:rsid w:val="001A1709"/>
    <w:rsid w:val="001A1ECA"/>
    <w:rsid w:val="001A481D"/>
    <w:rsid w:val="001A4874"/>
    <w:rsid w:val="001A4885"/>
    <w:rsid w:val="001A49F8"/>
    <w:rsid w:val="001A4D49"/>
    <w:rsid w:val="001A5BB2"/>
    <w:rsid w:val="001B047B"/>
    <w:rsid w:val="001B0D46"/>
    <w:rsid w:val="001B1934"/>
    <w:rsid w:val="001B2560"/>
    <w:rsid w:val="001B3C43"/>
    <w:rsid w:val="001B4C55"/>
    <w:rsid w:val="001C018A"/>
    <w:rsid w:val="001C0FE4"/>
    <w:rsid w:val="001C1C47"/>
    <w:rsid w:val="001C1F0D"/>
    <w:rsid w:val="001C24FF"/>
    <w:rsid w:val="001C2AF8"/>
    <w:rsid w:val="001C2E87"/>
    <w:rsid w:val="001C30AF"/>
    <w:rsid w:val="001C311B"/>
    <w:rsid w:val="001C3900"/>
    <w:rsid w:val="001C536D"/>
    <w:rsid w:val="001C5923"/>
    <w:rsid w:val="001C63F3"/>
    <w:rsid w:val="001C7E22"/>
    <w:rsid w:val="001D18BE"/>
    <w:rsid w:val="001D2BA2"/>
    <w:rsid w:val="001D3940"/>
    <w:rsid w:val="001D51B8"/>
    <w:rsid w:val="001D5DB5"/>
    <w:rsid w:val="001D70E4"/>
    <w:rsid w:val="001E0634"/>
    <w:rsid w:val="001E1E0C"/>
    <w:rsid w:val="001E2630"/>
    <w:rsid w:val="001E2E5A"/>
    <w:rsid w:val="001E5D90"/>
    <w:rsid w:val="001E7026"/>
    <w:rsid w:val="001F13CA"/>
    <w:rsid w:val="001F15CA"/>
    <w:rsid w:val="001F1992"/>
    <w:rsid w:val="001F1B1A"/>
    <w:rsid w:val="001F2C12"/>
    <w:rsid w:val="001F2C67"/>
    <w:rsid w:val="001F30AE"/>
    <w:rsid w:val="001F420A"/>
    <w:rsid w:val="001F648C"/>
    <w:rsid w:val="001F734C"/>
    <w:rsid w:val="001F7980"/>
    <w:rsid w:val="00201947"/>
    <w:rsid w:val="0020289F"/>
    <w:rsid w:val="00205605"/>
    <w:rsid w:val="0020686F"/>
    <w:rsid w:val="00206B10"/>
    <w:rsid w:val="00210671"/>
    <w:rsid w:val="00210681"/>
    <w:rsid w:val="00211147"/>
    <w:rsid w:val="00211243"/>
    <w:rsid w:val="0021395B"/>
    <w:rsid w:val="00213AA3"/>
    <w:rsid w:val="00214171"/>
    <w:rsid w:val="00215D74"/>
    <w:rsid w:val="00215DB5"/>
    <w:rsid w:val="00221B30"/>
    <w:rsid w:val="0022515A"/>
    <w:rsid w:val="0022787A"/>
    <w:rsid w:val="0023072B"/>
    <w:rsid w:val="00230F83"/>
    <w:rsid w:val="00232BFE"/>
    <w:rsid w:val="00232FDD"/>
    <w:rsid w:val="002335C9"/>
    <w:rsid w:val="00233A93"/>
    <w:rsid w:val="0023504E"/>
    <w:rsid w:val="002353BC"/>
    <w:rsid w:val="00237189"/>
    <w:rsid w:val="002375AF"/>
    <w:rsid w:val="0023787A"/>
    <w:rsid w:val="002379D0"/>
    <w:rsid w:val="002418E0"/>
    <w:rsid w:val="00243C8D"/>
    <w:rsid w:val="00243FDE"/>
    <w:rsid w:val="002447F5"/>
    <w:rsid w:val="00246752"/>
    <w:rsid w:val="0025076B"/>
    <w:rsid w:val="0025193F"/>
    <w:rsid w:val="002520C4"/>
    <w:rsid w:val="0025226D"/>
    <w:rsid w:val="0025332E"/>
    <w:rsid w:val="0025389B"/>
    <w:rsid w:val="002541A1"/>
    <w:rsid w:val="002542D2"/>
    <w:rsid w:val="002572B6"/>
    <w:rsid w:val="00257A66"/>
    <w:rsid w:val="00257A91"/>
    <w:rsid w:val="00263CC4"/>
    <w:rsid w:val="002640DC"/>
    <w:rsid w:val="00264C9F"/>
    <w:rsid w:val="00265384"/>
    <w:rsid w:val="0026684C"/>
    <w:rsid w:val="0026691B"/>
    <w:rsid w:val="00266DFB"/>
    <w:rsid w:val="00270340"/>
    <w:rsid w:val="00271EB3"/>
    <w:rsid w:val="00272466"/>
    <w:rsid w:val="002725CC"/>
    <w:rsid w:val="00272C0E"/>
    <w:rsid w:val="002736AE"/>
    <w:rsid w:val="00273868"/>
    <w:rsid w:val="00274F85"/>
    <w:rsid w:val="0027513E"/>
    <w:rsid w:val="00275305"/>
    <w:rsid w:val="00275870"/>
    <w:rsid w:val="00277D39"/>
    <w:rsid w:val="002816FF"/>
    <w:rsid w:val="0028170E"/>
    <w:rsid w:val="00281EAA"/>
    <w:rsid w:val="0028357C"/>
    <w:rsid w:val="002859F4"/>
    <w:rsid w:val="00285EA0"/>
    <w:rsid w:val="002878E4"/>
    <w:rsid w:val="002911DB"/>
    <w:rsid w:val="002916B0"/>
    <w:rsid w:val="00292BD1"/>
    <w:rsid w:val="00294BD6"/>
    <w:rsid w:val="0029581B"/>
    <w:rsid w:val="002958B5"/>
    <w:rsid w:val="0029593E"/>
    <w:rsid w:val="00295F5A"/>
    <w:rsid w:val="00296014"/>
    <w:rsid w:val="0029651E"/>
    <w:rsid w:val="002968B3"/>
    <w:rsid w:val="002974D2"/>
    <w:rsid w:val="002978AA"/>
    <w:rsid w:val="002A0C23"/>
    <w:rsid w:val="002A259B"/>
    <w:rsid w:val="002A2A5A"/>
    <w:rsid w:val="002A309C"/>
    <w:rsid w:val="002A3278"/>
    <w:rsid w:val="002A3326"/>
    <w:rsid w:val="002A44E3"/>
    <w:rsid w:val="002A56C1"/>
    <w:rsid w:val="002A67C8"/>
    <w:rsid w:val="002B15C8"/>
    <w:rsid w:val="002B1B7F"/>
    <w:rsid w:val="002B2EC1"/>
    <w:rsid w:val="002B56CE"/>
    <w:rsid w:val="002B6CC8"/>
    <w:rsid w:val="002B7203"/>
    <w:rsid w:val="002C0E46"/>
    <w:rsid w:val="002C138D"/>
    <w:rsid w:val="002C173A"/>
    <w:rsid w:val="002C1D0D"/>
    <w:rsid w:val="002C38EB"/>
    <w:rsid w:val="002C3B30"/>
    <w:rsid w:val="002C47EE"/>
    <w:rsid w:val="002C58AF"/>
    <w:rsid w:val="002C600E"/>
    <w:rsid w:val="002C69D6"/>
    <w:rsid w:val="002D0A83"/>
    <w:rsid w:val="002D1A33"/>
    <w:rsid w:val="002D368A"/>
    <w:rsid w:val="002D3852"/>
    <w:rsid w:val="002D42D6"/>
    <w:rsid w:val="002D52E5"/>
    <w:rsid w:val="002D5429"/>
    <w:rsid w:val="002D6074"/>
    <w:rsid w:val="002D63FB"/>
    <w:rsid w:val="002D6A96"/>
    <w:rsid w:val="002D7631"/>
    <w:rsid w:val="002E059A"/>
    <w:rsid w:val="002E0F20"/>
    <w:rsid w:val="002E38CD"/>
    <w:rsid w:val="002E3C83"/>
    <w:rsid w:val="002E402F"/>
    <w:rsid w:val="002E4D39"/>
    <w:rsid w:val="002E595A"/>
    <w:rsid w:val="002E599D"/>
    <w:rsid w:val="002E68F9"/>
    <w:rsid w:val="002F169D"/>
    <w:rsid w:val="002F2B38"/>
    <w:rsid w:val="002F37DE"/>
    <w:rsid w:val="002F41D9"/>
    <w:rsid w:val="002F4504"/>
    <w:rsid w:val="002F5330"/>
    <w:rsid w:val="00300177"/>
    <w:rsid w:val="00301546"/>
    <w:rsid w:val="00304953"/>
    <w:rsid w:val="003052B8"/>
    <w:rsid w:val="0030533F"/>
    <w:rsid w:val="0030535E"/>
    <w:rsid w:val="00305EBE"/>
    <w:rsid w:val="00307581"/>
    <w:rsid w:val="00307E39"/>
    <w:rsid w:val="003124A8"/>
    <w:rsid w:val="003124DB"/>
    <w:rsid w:val="00312D11"/>
    <w:rsid w:val="00313B74"/>
    <w:rsid w:val="0031595D"/>
    <w:rsid w:val="00315DC6"/>
    <w:rsid w:val="003163CF"/>
    <w:rsid w:val="00316E63"/>
    <w:rsid w:val="003170BB"/>
    <w:rsid w:val="003176E5"/>
    <w:rsid w:val="00320F15"/>
    <w:rsid w:val="003210F7"/>
    <w:rsid w:val="00321F11"/>
    <w:rsid w:val="00323B44"/>
    <w:rsid w:val="00325869"/>
    <w:rsid w:val="00325D59"/>
    <w:rsid w:val="003260C9"/>
    <w:rsid w:val="0032764D"/>
    <w:rsid w:val="0033030A"/>
    <w:rsid w:val="003329F4"/>
    <w:rsid w:val="00332B0B"/>
    <w:rsid w:val="00333EE3"/>
    <w:rsid w:val="00334E89"/>
    <w:rsid w:val="00334FE9"/>
    <w:rsid w:val="003364A6"/>
    <w:rsid w:val="003369AD"/>
    <w:rsid w:val="00336BFF"/>
    <w:rsid w:val="003373F4"/>
    <w:rsid w:val="00337832"/>
    <w:rsid w:val="0034094B"/>
    <w:rsid w:val="00342A90"/>
    <w:rsid w:val="00342E8A"/>
    <w:rsid w:val="003445A5"/>
    <w:rsid w:val="003447D0"/>
    <w:rsid w:val="00344845"/>
    <w:rsid w:val="00344E04"/>
    <w:rsid w:val="00344EC5"/>
    <w:rsid w:val="00346D7C"/>
    <w:rsid w:val="00346DF7"/>
    <w:rsid w:val="0034708F"/>
    <w:rsid w:val="0035036F"/>
    <w:rsid w:val="00351D99"/>
    <w:rsid w:val="00352F97"/>
    <w:rsid w:val="00353831"/>
    <w:rsid w:val="0035438C"/>
    <w:rsid w:val="0035573C"/>
    <w:rsid w:val="00356BF9"/>
    <w:rsid w:val="00357494"/>
    <w:rsid w:val="00357600"/>
    <w:rsid w:val="0035783F"/>
    <w:rsid w:val="00360821"/>
    <w:rsid w:val="00360D29"/>
    <w:rsid w:val="003612E8"/>
    <w:rsid w:val="003616FA"/>
    <w:rsid w:val="00364045"/>
    <w:rsid w:val="00364F35"/>
    <w:rsid w:val="003669C0"/>
    <w:rsid w:val="003669D7"/>
    <w:rsid w:val="00367616"/>
    <w:rsid w:val="003679CD"/>
    <w:rsid w:val="00371562"/>
    <w:rsid w:val="00371905"/>
    <w:rsid w:val="0037279C"/>
    <w:rsid w:val="00373DF4"/>
    <w:rsid w:val="00375EC9"/>
    <w:rsid w:val="003761A5"/>
    <w:rsid w:val="0037755E"/>
    <w:rsid w:val="00377A18"/>
    <w:rsid w:val="00377E10"/>
    <w:rsid w:val="00377E71"/>
    <w:rsid w:val="00380A41"/>
    <w:rsid w:val="00381533"/>
    <w:rsid w:val="00384C79"/>
    <w:rsid w:val="0038538E"/>
    <w:rsid w:val="0038779F"/>
    <w:rsid w:val="00387EBA"/>
    <w:rsid w:val="003909A6"/>
    <w:rsid w:val="00391789"/>
    <w:rsid w:val="00391C82"/>
    <w:rsid w:val="00391EAD"/>
    <w:rsid w:val="00392258"/>
    <w:rsid w:val="003927CE"/>
    <w:rsid w:val="00393964"/>
    <w:rsid w:val="00394AA2"/>
    <w:rsid w:val="00394ADC"/>
    <w:rsid w:val="00397B06"/>
    <w:rsid w:val="003A1700"/>
    <w:rsid w:val="003A1F0B"/>
    <w:rsid w:val="003A4B46"/>
    <w:rsid w:val="003A4B4A"/>
    <w:rsid w:val="003A599A"/>
    <w:rsid w:val="003A64FC"/>
    <w:rsid w:val="003A7155"/>
    <w:rsid w:val="003A7981"/>
    <w:rsid w:val="003B0736"/>
    <w:rsid w:val="003B0B23"/>
    <w:rsid w:val="003B2170"/>
    <w:rsid w:val="003B3689"/>
    <w:rsid w:val="003B3D01"/>
    <w:rsid w:val="003B401B"/>
    <w:rsid w:val="003B789C"/>
    <w:rsid w:val="003C0E77"/>
    <w:rsid w:val="003C1352"/>
    <w:rsid w:val="003C3046"/>
    <w:rsid w:val="003C4903"/>
    <w:rsid w:val="003C53DC"/>
    <w:rsid w:val="003C5960"/>
    <w:rsid w:val="003C601B"/>
    <w:rsid w:val="003C6937"/>
    <w:rsid w:val="003C756A"/>
    <w:rsid w:val="003D1ABF"/>
    <w:rsid w:val="003D295B"/>
    <w:rsid w:val="003D2FF0"/>
    <w:rsid w:val="003D4840"/>
    <w:rsid w:val="003D55C8"/>
    <w:rsid w:val="003D7B49"/>
    <w:rsid w:val="003D7E11"/>
    <w:rsid w:val="003E008B"/>
    <w:rsid w:val="003E0BEA"/>
    <w:rsid w:val="003E191F"/>
    <w:rsid w:val="003E58C0"/>
    <w:rsid w:val="003E6D1C"/>
    <w:rsid w:val="003E6F25"/>
    <w:rsid w:val="003E7B19"/>
    <w:rsid w:val="003F0725"/>
    <w:rsid w:val="003F0B16"/>
    <w:rsid w:val="003F0BB8"/>
    <w:rsid w:val="003F1E1B"/>
    <w:rsid w:val="003F30F2"/>
    <w:rsid w:val="003F39A4"/>
    <w:rsid w:val="003F4A87"/>
    <w:rsid w:val="003F697F"/>
    <w:rsid w:val="003F6F47"/>
    <w:rsid w:val="003F780D"/>
    <w:rsid w:val="003F7D0F"/>
    <w:rsid w:val="004003A7"/>
    <w:rsid w:val="00401035"/>
    <w:rsid w:val="00401271"/>
    <w:rsid w:val="004013DF"/>
    <w:rsid w:val="0040191E"/>
    <w:rsid w:val="0040575C"/>
    <w:rsid w:val="00405BFB"/>
    <w:rsid w:val="00406F70"/>
    <w:rsid w:val="004078A5"/>
    <w:rsid w:val="0041133F"/>
    <w:rsid w:val="00412447"/>
    <w:rsid w:val="004142B7"/>
    <w:rsid w:val="00414300"/>
    <w:rsid w:val="00417886"/>
    <w:rsid w:val="00420C32"/>
    <w:rsid w:val="00422970"/>
    <w:rsid w:val="00423B09"/>
    <w:rsid w:val="004244CA"/>
    <w:rsid w:val="00425556"/>
    <w:rsid w:val="004256C3"/>
    <w:rsid w:val="00427720"/>
    <w:rsid w:val="00427DD2"/>
    <w:rsid w:val="00431995"/>
    <w:rsid w:val="004345F7"/>
    <w:rsid w:val="00435B3E"/>
    <w:rsid w:val="00435C7B"/>
    <w:rsid w:val="004373B0"/>
    <w:rsid w:val="004400AD"/>
    <w:rsid w:val="00440A4C"/>
    <w:rsid w:val="00440A88"/>
    <w:rsid w:val="004411B8"/>
    <w:rsid w:val="004415F3"/>
    <w:rsid w:val="00441B38"/>
    <w:rsid w:val="004439EA"/>
    <w:rsid w:val="00443F8F"/>
    <w:rsid w:val="0044439E"/>
    <w:rsid w:val="004443C7"/>
    <w:rsid w:val="0044567B"/>
    <w:rsid w:val="0044574A"/>
    <w:rsid w:val="00446279"/>
    <w:rsid w:val="00446FC0"/>
    <w:rsid w:val="00447CE0"/>
    <w:rsid w:val="00450A19"/>
    <w:rsid w:val="00451350"/>
    <w:rsid w:val="00454FBA"/>
    <w:rsid w:val="00457BA7"/>
    <w:rsid w:val="00460724"/>
    <w:rsid w:val="004607E2"/>
    <w:rsid w:val="00462D96"/>
    <w:rsid w:val="00463002"/>
    <w:rsid w:val="00463390"/>
    <w:rsid w:val="00463B80"/>
    <w:rsid w:val="004649DB"/>
    <w:rsid w:val="004658DA"/>
    <w:rsid w:val="00465BB2"/>
    <w:rsid w:val="004664A6"/>
    <w:rsid w:val="0046697F"/>
    <w:rsid w:val="00467100"/>
    <w:rsid w:val="00467254"/>
    <w:rsid w:val="004679F6"/>
    <w:rsid w:val="0047126A"/>
    <w:rsid w:val="004712D1"/>
    <w:rsid w:val="00471C6F"/>
    <w:rsid w:val="00472320"/>
    <w:rsid w:val="00473210"/>
    <w:rsid w:val="0047376F"/>
    <w:rsid w:val="00474E1B"/>
    <w:rsid w:val="00475512"/>
    <w:rsid w:val="00475891"/>
    <w:rsid w:val="004758A0"/>
    <w:rsid w:val="00475DB2"/>
    <w:rsid w:val="00475E63"/>
    <w:rsid w:val="0047602F"/>
    <w:rsid w:val="00476A81"/>
    <w:rsid w:val="00477146"/>
    <w:rsid w:val="004773FD"/>
    <w:rsid w:val="004778BE"/>
    <w:rsid w:val="00477C4A"/>
    <w:rsid w:val="00477E64"/>
    <w:rsid w:val="004814DA"/>
    <w:rsid w:val="00481B97"/>
    <w:rsid w:val="004823F4"/>
    <w:rsid w:val="00482A1F"/>
    <w:rsid w:val="00482C7D"/>
    <w:rsid w:val="0048403C"/>
    <w:rsid w:val="004852DB"/>
    <w:rsid w:val="00485F4B"/>
    <w:rsid w:val="0048769A"/>
    <w:rsid w:val="00487757"/>
    <w:rsid w:val="004904FA"/>
    <w:rsid w:val="00492166"/>
    <w:rsid w:val="004931A2"/>
    <w:rsid w:val="004933EA"/>
    <w:rsid w:val="004944DF"/>
    <w:rsid w:val="00494D0E"/>
    <w:rsid w:val="004952AF"/>
    <w:rsid w:val="00495C82"/>
    <w:rsid w:val="00495CF8"/>
    <w:rsid w:val="00495FA0"/>
    <w:rsid w:val="00496986"/>
    <w:rsid w:val="004A01D7"/>
    <w:rsid w:val="004A0E5F"/>
    <w:rsid w:val="004A2CB5"/>
    <w:rsid w:val="004A32EB"/>
    <w:rsid w:val="004A412F"/>
    <w:rsid w:val="004A464A"/>
    <w:rsid w:val="004A5352"/>
    <w:rsid w:val="004A5DEF"/>
    <w:rsid w:val="004A6AA0"/>
    <w:rsid w:val="004A7BAB"/>
    <w:rsid w:val="004B182B"/>
    <w:rsid w:val="004B32D9"/>
    <w:rsid w:val="004B3716"/>
    <w:rsid w:val="004B4F29"/>
    <w:rsid w:val="004B530E"/>
    <w:rsid w:val="004B7ABC"/>
    <w:rsid w:val="004C066A"/>
    <w:rsid w:val="004C0AA9"/>
    <w:rsid w:val="004C2C04"/>
    <w:rsid w:val="004C3C9A"/>
    <w:rsid w:val="004C4B87"/>
    <w:rsid w:val="004C4D7D"/>
    <w:rsid w:val="004C5BE6"/>
    <w:rsid w:val="004C5D6C"/>
    <w:rsid w:val="004C5DB7"/>
    <w:rsid w:val="004C66AD"/>
    <w:rsid w:val="004C6C46"/>
    <w:rsid w:val="004D0FD3"/>
    <w:rsid w:val="004D14C3"/>
    <w:rsid w:val="004D1A8D"/>
    <w:rsid w:val="004D2E27"/>
    <w:rsid w:val="004D527F"/>
    <w:rsid w:val="004D5885"/>
    <w:rsid w:val="004E0CC5"/>
    <w:rsid w:val="004E4CE1"/>
    <w:rsid w:val="004E6FCB"/>
    <w:rsid w:val="004F0022"/>
    <w:rsid w:val="004F0BB1"/>
    <w:rsid w:val="004F1052"/>
    <w:rsid w:val="004F1108"/>
    <w:rsid w:val="004F1465"/>
    <w:rsid w:val="004F162F"/>
    <w:rsid w:val="004F1DC0"/>
    <w:rsid w:val="004F4002"/>
    <w:rsid w:val="004F44AF"/>
    <w:rsid w:val="004F461A"/>
    <w:rsid w:val="004F54DD"/>
    <w:rsid w:val="004F658B"/>
    <w:rsid w:val="004F73F8"/>
    <w:rsid w:val="004F7860"/>
    <w:rsid w:val="005011C0"/>
    <w:rsid w:val="00501D34"/>
    <w:rsid w:val="005046DE"/>
    <w:rsid w:val="00504F0C"/>
    <w:rsid w:val="00505215"/>
    <w:rsid w:val="005058A2"/>
    <w:rsid w:val="005059B9"/>
    <w:rsid w:val="005068B9"/>
    <w:rsid w:val="00506B48"/>
    <w:rsid w:val="005105B9"/>
    <w:rsid w:val="00513FB3"/>
    <w:rsid w:val="00514235"/>
    <w:rsid w:val="00515B53"/>
    <w:rsid w:val="005173DD"/>
    <w:rsid w:val="0051778E"/>
    <w:rsid w:val="00517C73"/>
    <w:rsid w:val="00520381"/>
    <w:rsid w:val="005213E7"/>
    <w:rsid w:val="00523711"/>
    <w:rsid w:val="00525C62"/>
    <w:rsid w:val="00527975"/>
    <w:rsid w:val="005303DE"/>
    <w:rsid w:val="005303FB"/>
    <w:rsid w:val="00530802"/>
    <w:rsid w:val="00530A9F"/>
    <w:rsid w:val="005312AB"/>
    <w:rsid w:val="00532253"/>
    <w:rsid w:val="00533654"/>
    <w:rsid w:val="0053421B"/>
    <w:rsid w:val="00535E5A"/>
    <w:rsid w:val="00536CB3"/>
    <w:rsid w:val="00537EDB"/>
    <w:rsid w:val="00540630"/>
    <w:rsid w:val="0054185F"/>
    <w:rsid w:val="00541960"/>
    <w:rsid w:val="00542648"/>
    <w:rsid w:val="00545A5E"/>
    <w:rsid w:val="00545E77"/>
    <w:rsid w:val="00546425"/>
    <w:rsid w:val="00546E2C"/>
    <w:rsid w:val="005472F1"/>
    <w:rsid w:val="00550220"/>
    <w:rsid w:val="00550BA8"/>
    <w:rsid w:val="0055171B"/>
    <w:rsid w:val="00551E23"/>
    <w:rsid w:val="005531E8"/>
    <w:rsid w:val="00555AD5"/>
    <w:rsid w:val="005568B2"/>
    <w:rsid w:val="00557B86"/>
    <w:rsid w:val="00560395"/>
    <w:rsid w:val="00560676"/>
    <w:rsid w:val="005608CE"/>
    <w:rsid w:val="00561505"/>
    <w:rsid w:val="005637CE"/>
    <w:rsid w:val="005639B8"/>
    <w:rsid w:val="00564089"/>
    <w:rsid w:val="0056486E"/>
    <w:rsid w:val="00567F3C"/>
    <w:rsid w:val="00570364"/>
    <w:rsid w:val="00570CFC"/>
    <w:rsid w:val="005714FF"/>
    <w:rsid w:val="00572902"/>
    <w:rsid w:val="005762A9"/>
    <w:rsid w:val="00576884"/>
    <w:rsid w:val="005863E8"/>
    <w:rsid w:val="00587874"/>
    <w:rsid w:val="00590750"/>
    <w:rsid w:val="005927DB"/>
    <w:rsid w:val="0059359D"/>
    <w:rsid w:val="0059492B"/>
    <w:rsid w:val="00596073"/>
    <w:rsid w:val="00596497"/>
    <w:rsid w:val="005977BA"/>
    <w:rsid w:val="005A015B"/>
    <w:rsid w:val="005A16C7"/>
    <w:rsid w:val="005A190C"/>
    <w:rsid w:val="005A23E1"/>
    <w:rsid w:val="005A469F"/>
    <w:rsid w:val="005A5297"/>
    <w:rsid w:val="005A5ADE"/>
    <w:rsid w:val="005B0C09"/>
    <w:rsid w:val="005B0FD1"/>
    <w:rsid w:val="005B130B"/>
    <w:rsid w:val="005B1614"/>
    <w:rsid w:val="005B425F"/>
    <w:rsid w:val="005B4298"/>
    <w:rsid w:val="005B5DC1"/>
    <w:rsid w:val="005B76E1"/>
    <w:rsid w:val="005C29EF"/>
    <w:rsid w:val="005C4795"/>
    <w:rsid w:val="005C5216"/>
    <w:rsid w:val="005C7289"/>
    <w:rsid w:val="005C741B"/>
    <w:rsid w:val="005D03B0"/>
    <w:rsid w:val="005D14E6"/>
    <w:rsid w:val="005D1B91"/>
    <w:rsid w:val="005D1C77"/>
    <w:rsid w:val="005D29BF"/>
    <w:rsid w:val="005D315E"/>
    <w:rsid w:val="005D4AFE"/>
    <w:rsid w:val="005D53A7"/>
    <w:rsid w:val="005D65E8"/>
    <w:rsid w:val="005D66EF"/>
    <w:rsid w:val="005D6A59"/>
    <w:rsid w:val="005E0015"/>
    <w:rsid w:val="005E505A"/>
    <w:rsid w:val="005E563F"/>
    <w:rsid w:val="005E6923"/>
    <w:rsid w:val="005E727C"/>
    <w:rsid w:val="005E7956"/>
    <w:rsid w:val="005E79DC"/>
    <w:rsid w:val="005E7E64"/>
    <w:rsid w:val="005F0068"/>
    <w:rsid w:val="005F4599"/>
    <w:rsid w:val="005F4E4F"/>
    <w:rsid w:val="005F57D3"/>
    <w:rsid w:val="005F5F2D"/>
    <w:rsid w:val="005F70D1"/>
    <w:rsid w:val="006001B4"/>
    <w:rsid w:val="0060140C"/>
    <w:rsid w:val="00601B2A"/>
    <w:rsid w:val="00604130"/>
    <w:rsid w:val="0060431B"/>
    <w:rsid w:val="00604B48"/>
    <w:rsid w:val="00604D17"/>
    <w:rsid w:val="00605C27"/>
    <w:rsid w:val="00607266"/>
    <w:rsid w:val="00607A41"/>
    <w:rsid w:val="00610480"/>
    <w:rsid w:val="00610517"/>
    <w:rsid w:val="00612C4B"/>
    <w:rsid w:val="006158B1"/>
    <w:rsid w:val="00615F39"/>
    <w:rsid w:val="00616890"/>
    <w:rsid w:val="00616CA8"/>
    <w:rsid w:val="00617FAD"/>
    <w:rsid w:val="00620DA8"/>
    <w:rsid w:val="0062180B"/>
    <w:rsid w:val="00622114"/>
    <w:rsid w:val="0062287C"/>
    <w:rsid w:val="00622FFC"/>
    <w:rsid w:val="00624895"/>
    <w:rsid w:val="00624ECE"/>
    <w:rsid w:val="0063462B"/>
    <w:rsid w:val="006355B6"/>
    <w:rsid w:val="0063783C"/>
    <w:rsid w:val="006401D4"/>
    <w:rsid w:val="00642BB0"/>
    <w:rsid w:val="006431DD"/>
    <w:rsid w:val="006439DE"/>
    <w:rsid w:val="00643D1C"/>
    <w:rsid w:val="006448EB"/>
    <w:rsid w:val="0064525B"/>
    <w:rsid w:val="00646542"/>
    <w:rsid w:val="00647B12"/>
    <w:rsid w:val="00650E93"/>
    <w:rsid w:val="006511BD"/>
    <w:rsid w:val="00651DBD"/>
    <w:rsid w:val="006530B8"/>
    <w:rsid w:val="006534E1"/>
    <w:rsid w:val="0065455B"/>
    <w:rsid w:val="006547C4"/>
    <w:rsid w:val="00655662"/>
    <w:rsid w:val="0065732E"/>
    <w:rsid w:val="00660E13"/>
    <w:rsid w:val="00661240"/>
    <w:rsid w:val="0066191C"/>
    <w:rsid w:val="006620E8"/>
    <w:rsid w:val="00662E2A"/>
    <w:rsid w:val="00663D8D"/>
    <w:rsid w:val="006643FD"/>
    <w:rsid w:val="0066468B"/>
    <w:rsid w:val="00665CE9"/>
    <w:rsid w:val="006669CE"/>
    <w:rsid w:val="00666C99"/>
    <w:rsid w:val="00667087"/>
    <w:rsid w:val="00667DBF"/>
    <w:rsid w:val="00670A8D"/>
    <w:rsid w:val="0067131A"/>
    <w:rsid w:val="006723AB"/>
    <w:rsid w:val="006723D9"/>
    <w:rsid w:val="00672917"/>
    <w:rsid w:val="00674FBC"/>
    <w:rsid w:val="0067514C"/>
    <w:rsid w:val="0068048F"/>
    <w:rsid w:val="006812A7"/>
    <w:rsid w:val="00681397"/>
    <w:rsid w:val="006826AB"/>
    <w:rsid w:val="006835FC"/>
    <w:rsid w:val="00685471"/>
    <w:rsid w:val="006855E3"/>
    <w:rsid w:val="00686F77"/>
    <w:rsid w:val="006876C8"/>
    <w:rsid w:val="00690293"/>
    <w:rsid w:val="00690584"/>
    <w:rsid w:val="0069245F"/>
    <w:rsid w:val="006938B2"/>
    <w:rsid w:val="00694365"/>
    <w:rsid w:val="006957E8"/>
    <w:rsid w:val="006959A2"/>
    <w:rsid w:val="00696E35"/>
    <w:rsid w:val="00696F88"/>
    <w:rsid w:val="006A0130"/>
    <w:rsid w:val="006A1849"/>
    <w:rsid w:val="006A29BF"/>
    <w:rsid w:val="006A32A7"/>
    <w:rsid w:val="006A3760"/>
    <w:rsid w:val="006A5A1C"/>
    <w:rsid w:val="006A5AB7"/>
    <w:rsid w:val="006A608D"/>
    <w:rsid w:val="006A6106"/>
    <w:rsid w:val="006A7568"/>
    <w:rsid w:val="006A798D"/>
    <w:rsid w:val="006A7A89"/>
    <w:rsid w:val="006B0639"/>
    <w:rsid w:val="006B1266"/>
    <w:rsid w:val="006B1638"/>
    <w:rsid w:val="006B2446"/>
    <w:rsid w:val="006B281D"/>
    <w:rsid w:val="006B4172"/>
    <w:rsid w:val="006B4C82"/>
    <w:rsid w:val="006B524E"/>
    <w:rsid w:val="006B60DC"/>
    <w:rsid w:val="006B6995"/>
    <w:rsid w:val="006B7EE4"/>
    <w:rsid w:val="006C2918"/>
    <w:rsid w:val="006C3210"/>
    <w:rsid w:val="006C34B4"/>
    <w:rsid w:val="006C477C"/>
    <w:rsid w:val="006C6919"/>
    <w:rsid w:val="006C6C62"/>
    <w:rsid w:val="006C744E"/>
    <w:rsid w:val="006C793D"/>
    <w:rsid w:val="006C7AE0"/>
    <w:rsid w:val="006C7D92"/>
    <w:rsid w:val="006D2C0E"/>
    <w:rsid w:val="006D56E6"/>
    <w:rsid w:val="006E00AC"/>
    <w:rsid w:val="006E0130"/>
    <w:rsid w:val="006E56DD"/>
    <w:rsid w:val="006E5D63"/>
    <w:rsid w:val="006E7CBC"/>
    <w:rsid w:val="006F0898"/>
    <w:rsid w:val="006F10B6"/>
    <w:rsid w:val="006F13BB"/>
    <w:rsid w:val="006F26CB"/>
    <w:rsid w:val="006F2F7F"/>
    <w:rsid w:val="006F5219"/>
    <w:rsid w:val="006F5D16"/>
    <w:rsid w:val="006F62D1"/>
    <w:rsid w:val="006F6A1B"/>
    <w:rsid w:val="006F6FD4"/>
    <w:rsid w:val="006F733D"/>
    <w:rsid w:val="00700419"/>
    <w:rsid w:val="00700556"/>
    <w:rsid w:val="00704C9B"/>
    <w:rsid w:val="00705CFC"/>
    <w:rsid w:val="007103EE"/>
    <w:rsid w:val="00712C4D"/>
    <w:rsid w:val="00715D55"/>
    <w:rsid w:val="00715E50"/>
    <w:rsid w:val="0071628C"/>
    <w:rsid w:val="0071798D"/>
    <w:rsid w:val="00721000"/>
    <w:rsid w:val="00721158"/>
    <w:rsid w:val="00721DCA"/>
    <w:rsid w:val="00722100"/>
    <w:rsid w:val="007221E4"/>
    <w:rsid w:val="007224BD"/>
    <w:rsid w:val="00722536"/>
    <w:rsid w:val="00722EE4"/>
    <w:rsid w:val="00723617"/>
    <w:rsid w:val="00724C6B"/>
    <w:rsid w:val="00725560"/>
    <w:rsid w:val="00725D6C"/>
    <w:rsid w:val="00726204"/>
    <w:rsid w:val="007309F8"/>
    <w:rsid w:val="00731586"/>
    <w:rsid w:val="007330EE"/>
    <w:rsid w:val="00734835"/>
    <w:rsid w:val="00735072"/>
    <w:rsid w:val="007352ED"/>
    <w:rsid w:val="0073577F"/>
    <w:rsid w:val="00735FE6"/>
    <w:rsid w:val="00737BAE"/>
    <w:rsid w:val="00737D6B"/>
    <w:rsid w:val="00740AC9"/>
    <w:rsid w:val="00740C00"/>
    <w:rsid w:val="00742501"/>
    <w:rsid w:val="007461BC"/>
    <w:rsid w:val="00747187"/>
    <w:rsid w:val="00747200"/>
    <w:rsid w:val="0074794D"/>
    <w:rsid w:val="00747AE2"/>
    <w:rsid w:val="00750E69"/>
    <w:rsid w:val="0075194B"/>
    <w:rsid w:val="007532BF"/>
    <w:rsid w:val="00753E57"/>
    <w:rsid w:val="00754207"/>
    <w:rsid w:val="007553F8"/>
    <w:rsid w:val="0075618C"/>
    <w:rsid w:val="00757146"/>
    <w:rsid w:val="00757A45"/>
    <w:rsid w:val="00761E19"/>
    <w:rsid w:val="007627A2"/>
    <w:rsid w:val="00763166"/>
    <w:rsid w:val="00763190"/>
    <w:rsid w:val="0076443F"/>
    <w:rsid w:val="00765156"/>
    <w:rsid w:val="00766138"/>
    <w:rsid w:val="0077055B"/>
    <w:rsid w:val="00770989"/>
    <w:rsid w:val="00770B1F"/>
    <w:rsid w:val="00770F1F"/>
    <w:rsid w:val="00771EF5"/>
    <w:rsid w:val="00772A4C"/>
    <w:rsid w:val="00773843"/>
    <w:rsid w:val="00773BE7"/>
    <w:rsid w:val="007746CD"/>
    <w:rsid w:val="00776A3B"/>
    <w:rsid w:val="00776A93"/>
    <w:rsid w:val="0077734D"/>
    <w:rsid w:val="00777364"/>
    <w:rsid w:val="00777844"/>
    <w:rsid w:val="00781051"/>
    <w:rsid w:val="0078108E"/>
    <w:rsid w:val="007815A2"/>
    <w:rsid w:val="00783136"/>
    <w:rsid w:val="00783918"/>
    <w:rsid w:val="00784F06"/>
    <w:rsid w:val="007855F2"/>
    <w:rsid w:val="00785DE8"/>
    <w:rsid w:val="00787004"/>
    <w:rsid w:val="007874A2"/>
    <w:rsid w:val="007877AC"/>
    <w:rsid w:val="00787CAC"/>
    <w:rsid w:val="0079126B"/>
    <w:rsid w:val="00791C1E"/>
    <w:rsid w:val="00792225"/>
    <w:rsid w:val="007927B0"/>
    <w:rsid w:val="007928BC"/>
    <w:rsid w:val="00792968"/>
    <w:rsid w:val="00793B52"/>
    <w:rsid w:val="00794A6F"/>
    <w:rsid w:val="00794C05"/>
    <w:rsid w:val="007968F0"/>
    <w:rsid w:val="00797A35"/>
    <w:rsid w:val="00797BF4"/>
    <w:rsid w:val="007A055F"/>
    <w:rsid w:val="007A0869"/>
    <w:rsid w:val="007A0DCF"/>
    <w:rsid w:val="007A17EB"/>
    <w:rsid w:val="007A3B16"/>
    <w:rsid w:val="007A4A14"/>
    <w:rsid w:val="007A4D43"/>
    <w:rsid w:val="007A5156"/>
    <w:rsid w:val="007A585F"/>
    <w:rsid w:val="007A633B"/>
    <w:rsid w:val="007A641C"/>
    <w:rsid w:val="007A7B96"/>
    <w:rsid w:val="007B1361"/>
    <w:rsid w:val="007B2F50"/>
    <w:rsid w:val="007B31D8"/>
    <w:rsid w:val="007B53CF"/>
    <w:rsid w:val="007B5C90"/>
    <w:rsid w:val="007B69D5"/>
    <w:rsid w:val="007B7447"/>
    <w:rsid w:val="007B762D"/>
    <w:rsid w:val="007C145E"/>
    <w:rsid w:val="007C1AD0"/>
    <w:rsid w:val="007C1E58"/>
    <w:rsid w:val="007C2B01"/>
    <w:rsid w:val="007C3C9B"/>
    <w:rsid w:val="007C51CB"/>
    <w:rsid w:val="007C73AA"/>
    <w:rsid w:val="007C78A8"/>
    <w:rsid w:val="007D1511"/>
    <w:rsid w:val="007D1A05"/>
    <w:rsid w:val="007D4F26"/>
    <w:rsid w:val="007D57E0"/>
    <w:rsid w:val="007D6CB2"/>
    <w:rsid w:val="007D74E2"/>
    <w:rsid w:val="007E005B"/>
    <w:rsid w:val="007E26A3"/>
    <w:rsid w:val="007E343C"/>
    <w:rsid w:val="007E52D8"/>
    <w:rsid w:val="007E5EB8"/>
    <w:rsid w:val="007E5FB8"/>
    <w:rsid w:val="007E6AFD"/>
    <w:rsid w:val="007E76D7"/>
    <w:rsid w:val="007E7C6F"/>
    <w:rsid w:val="007F07FA"/>
    <w:rsid w:val="007F0924"/>
    <w:rsid w:val="007F0B88"/>
    <w:rsid w:val="007F0CB0"/>
    <w:rsid w:val="007F0D3A"/>
    <w:rsid w:val="007F1797"/>
    <w:rsid w:val="007F48A2"/>
    <w:rsid w:val="007F5593"/>
    <w:rsid w:val="007F6127"/>
    <w:rsid w:val="007F6C60"/>
    <w:rsid w:val="007F787C"/>
    <w:rsid w:val="0080004A"/>
    <w:rsid w:val="00800325"/>
    <w:rsid w:val="00800428"/>
    <w:rsid w:val="00800AB2"/>
    <w:rsid w:val="00800B5E"/>
    <w:rsid w:val="00802356"/>
    <w:rsid w:val="00802AD8"/>
    <w:rsid w:val="00802EC5"/>
    <w:rsid w:val="00804621"/>
    <w:rsid w:val="008047C1"/>
    <w:rsid w:val="00804D99"/>
    <w:rsid w:val="00805E79"/>
    <w:rsid w:val="0080693D"/>
    <w:rsid w:val="00806E22"/>
    <w:rsid w:val="00807C8D"/>
    <w:rsid w:val="00810072"/>
    <w:rsid w:val="00811173"/>
    <w:rsid w:val="00811B0F"/>
    <w:rsid w:val="00811E6E"/>
    <w:rsid w:val="00811EA2"/>
    <w:rsid w:val="00811F2A"/>
    <w:rsid w:val="00812E25"/>
    <w:rsid w:val="0081349A"/>
    <w:rsid w:val="00814C14"/>
    <w:rsid w:val="00815E88"/>
    <w:rsid w:val="00821E81"/>
    <w:rsid w:val="008226E4"/>
    <w:rsid w:val="00822E98"/>
    <w:rsid w:val="00823A2E"/>
    <w:rsid w:val="00825B05"/>
    <w:rsid w:val="00826580"/>
    <w:rsid w:val="00827DFF"/>
    <w:rsid w:val="00830388"/>
    <w:rsid w:val="008303F3"/>
    <w:rsid w:val="00832371"/>
    <w:rsid w:val="00833A33"/>
    <w:rsid w:val="00834C2D"/>
    <w:rsid w:val="00835B54"/>
    <w:rsid w:val="008360E6"/>
    <w:rsid w:val="00836BE9"/>
    <w:rsid w:val="0083721F"/>
    <w:rsid w:val="008372A2"/>
    <w:rsid w:val="0084010F"/>
    <w:rsid w:val="008419CC"/>
    <w:rsid w:val="008430E4"/>
    <w:rsid w:val="00843D79"/>
    <w:rsid w:val="008449AB"/>
    <w:rsid w:val="008462C5"/>
    <w:rsid w:val="0084641F"/>
    <w:rsid w:val="008472E1"/>
    <w:rsid w:val="00847CB3"/>
    <w:rsid w:val="0085070B"/>
    <w:rsid w:val="00853706"/>
    <w:rsid w:val="008554AC"/>
    <w:rsid w:val="0085741E"/>
    <w:rsid w:val="008574D1"/>
    <w:rsid w:val="00861190"/>
    <w:rsid w:val="0086349B"/>
    <w:rsid w:val="00863F9E"/>
    <w:rsid w:val="008658CD"/>
    <w:rsid w:val="00865A98"/>
    <w:rsid w:val="00866749"/>
    <w:rsid w:val="008677BB"/>
    <w:rsid w:val="00870894"/>
    <w:rsid w:val="00870D4C"/>
    <w:rsid w:val="00870F64"/>
    <w:rsid w:val="00873114"/>
    <w:rsid w:val="00873830"/>
    <w:rsid w:val="0087417D"/>
    <w:rsid w:val="00874243"/>
    <w:rsid w:val="008742D0"/>
    <w:rsid w:val="008743D9"/>
    <w:rsid w:val="00874D8C"/>
    <w:rsid w:val="00877BEA"/>
    <w:rsid w:val="008809E5"/>
    <w:rsid w:val="00880B69"/>
    <w:rsid w:val="008816BC"/>
    <w:rsid w:val="00881C0E"/>
    <w:rsid w:val="00882150"/>
    <w:rsid w:val="008832AC"/>
    <w:rsid w:val="008850F2"/>
    <w:rsid w:val="00885238"/>
    <w:rsid w:val="0088571C"/>
    <w:rsid w:val="008857A3"/>
    <w:rsid w:val="00886028"/>
    <w:rsid w:val="00887997"/>
    <w:rsid w:val="008908AF"/>
    <w:rsid w:val="00890BA2"/>
    <w:rsid w:val="008916ED"/>
    <w:rsid w:val="008922F2"/>
    <w:rsid w:val="00892B65"/>
    <w:rsid w:val="00892CDE"/>
    <w:rsid w:val="00895F8A"/>
    <w:rsid w:val="0089647C"/>
    <w:rsid w:val="00896EC2"/>
    <w:rsid w:val="008974CC"/>
    <w:rsid w:val="008975CF"/>
    <w:rsid w:val="008A06D1"/>
    <w:rsid w:val="008A11FC"/>
    <w:rsid w:val="008A1F2E"/>
    <w:rsid w:val="008A33D7"/>
    <w:rsid w:val="008A373C"/>
    <w:rsid w:val="008A3870"/>
    <w:rsid w:val="008A3A58"/>
    <w:rsid w:val="008A4188"/>
    <w:rsid w:val="008A5A15"/>
    <w:rsid w:val="008B02C3"/>
    <w:rsid w:val="008B1C02"/>
    <w:rsid w:val="008B1D78"/>
    <w:rsid w:val="008B3529"/>
    <w:rsid w:val="008B389C"/>
    <w:rsid w:val="008B39CF"/>
    <w:rsid w:val="008B3C9D"/>
    <w:rsid w:val="008B4022"/>
    <w:rsid w:val="008B5504"/>
    <w:rsid w:val="008B5DF5"/>
    <w:rsid w:val="008C07F6"/>
    <w:rsid w:val="008C1128"/>
    <w:rsid w:val="008C31E6"/>
    <w:rsid w:val="008C4B9F"/>
    <w:rsid w:val="008C58D6"/>
    <w:rsid w:val="008C6552"/>
    <w:rsid w:val="008C6B99"/>
    <w:rsid w:val="008C6EB9"/>
    <w:rsid w:val="008C740D"/>
    <w:rsid w:val="008D0B41"/>
    <w:rsid w:val="008D150E"/>
    <w:rsid w:val="008D1CC2"/>
    <w:rsid w:val="008D3A22"/>
    <w:rsid w:val="008D432C"/>
    <w:rsid w:val="008D487E"/>
    <w:rsid w:val="008D7D83"/>
    <w:rsid w:val="008E0B74"/>
    <w:rsid w:val="008E1937"/>
    <w:rsid w:val="008E1DCF"/>
    <w:rsid w:val="008E2488"/>
    <w:rsid w:val="008E2645"/>
    <w:rsid w:val="008E2F5E"/>
    <w:rsid w:val="008E3BFB"/>
    <w:rsid w:val="008E3F43"/>
    <w:rsid w:val="008E4C99"/>
    <w:rsid w:val="008E56AF"/>
    <w:rsid w:val="008E71BA"/>
    <w:rsid w:val="008E72C3"/>
    <w:rsid w:val="008E79D5"/>
    <w:rsid w:val="008F024D"/>
    <w:rsid w:val="008F0EFD"/>
    <w:rsid w:val="008F0FAC"/>
    <w:rsid w:val="008F106A"/>
    <w:rsid w:val="008F3720"/>
    <w:rsid w:val="008F3FB2"/>
    <w:rsid w:val="008F48CC"/>
    <w:rsid w:val="008F5DAD"/>
    <w:rsid w:val="008F73D6"/>
    <w:rsid w:val="008F7539"/>
    <w:rsid w:val="008F762E"/>
    <w:rsid w:val="00900869"/>
    <w:rsid w:val="00900E11"/>
    <w:rsid w:val="009013F1"/>
    <w:rsid w:val="00901872"/>
    <w:rsid w:val="00902411"/>
    <w:rsid w:val="00902A42"/>
    <w:rsid w:val="00903860"/>
    <w:rsid w:val="0090403C"/>
    <w:rsid w:val="00904343"/>
    <w:rsid w:val="0090473E"/>
    <w:rsid w:val="009054A2"/>
    <w:rsid w:val="00905AD7"/>
    <w:rsid w:val="00905DF3"/>
    <w:rsid w:val="00906A5F"/>
    <w:rsid w:val="00907E8C"/>
    <w:rsid w:val="009105D3"/>
    <w:rsid w:val="00910B99"/>
    <w:rsid w:val="009111ED"/>
    <w:rsid w:val="00911B1E"/>
    <w:rsid w:val="00912373"/>
    <w:rsid w:val="009126C4"/>
    <w:rsid w:val="0091301A"/>
    <w:rsid w:val="00913782"/>
    <w:rsid w:val="009142D0"/>
    <w:rsid w:val="00914860"/>
    <w:rsid w:val="0091524D"/>
    <w:rsid w:val="00915631"/>
    <w:rsid w:val="00916367"/>
    <w:rsid w:val="009203AA"/>
    <w:rsid w:val="009206B0"/>
    <w:rsid w:val="009209E7"/>
    <w:rsid w:val="00920A4A"/>
    <w:rsid w:val="0092174E"/>
    <w:rsid w:val="00922415"/>
    <w:rsid w:val="00922A2A"/>
    <w:rsid w:val="009239C3"/>
    <w:rsid w:val="00923F59"/>
    <w:rsid w:val="00926D9D"/>
    <w:rsid w:val="00927201"/>
    <w:rsid w:val="00927518"/>
    <w:rsid w:val="00927C1D"/>
    <w:rsid w:val="0093007B"/>
    <w:rsid w:val="00930540"/>
    <w:rsid w:val="009305FB"/>
    <w:rsid w:val="0093266C"/>
    <w:rsid w:val="009327D8"/>
    <w:rsid w:val="00933129"/>
    <w:rsid w:val="009376EC"/>
    <w:rsid w:val="009424A8"/>
    <w:rsid w:val="009426DF"/>
    <w:rsid w:val="00943A78"/>
    <w:rsid w:val="00947FA6"/>
    <w:rsid w:val="00953DF7"/>
    <w:rsid w:val="00954982"/>
    <w:rsid w:val="009578FE"/>
    <w:rsid w:val="009579FC"/>
    <w:rsid w:val="00962142"/>
    <w:rsid w:val="009627E2"/>
    <w:rsid w:val="009651C0"/>
    <w:rsid w:val="009654F3"/>
    <w:rsid w:val="009657D9"/>
    <w:rsid w:val="00966B37"/>
    <w:rsid w:val="00966E1A"/>
    <w:rsid w:val="00966FDF"/>
    <w:rsid w:val="009673ED"/>
    <w:rsid w:val="0096797E"/>
    <w:rsid w:val="00973655"/>
    <w:rsid w:val="00973B75"/>
    <w:rsid w:val="009741D5"/>
    <w:rsid w:val="009744D3"/>
    <w:rsid w:val="009748ED"/>
    <w:rsid w:val="00977375"/>
    <w:rsid w:val="00977CBE"/>
    <w:rsid w:val="0098058D"/>
    <w:rsid w:val="009808C9"/>
    <w:rsid w:val="00983912"/>
    <w:rsid w:val="00984E2E"/>
    <w:rsid w:val="009862E2"/>
    <w:rsid w:val="009863CF"/>
    <w:rsid w:val="00987767"/>
    <w:rsid w:val="009878E8"/>
    <w:rsid w:val="0098795E"/>
    <w:rsid w:val="00987DAB"/>
    <w:rsid w:val="00990163"/>
    <w:rsid w:val="00990990"/>
    <w:rsid w:val="00991765"/>
    <w:rsid w:val="00991917"/>
    <w:rsid w:val="00992039"/>
    <w:rsid w:val="009922F9"/>
    <w:rsid w:val="0099381C"/>
    <w:rsid w:val="00994259"/>
    <w:rsid w:val="009944C9"/>
    <w:rsid w:val="00996414"/>
    <w:rsid w:val="009968A4"/>
    <w:rsid w:val="0099734D"/>
    <w:rsid w:val="009973D2"/>
    <w:rsid w:val="009A149E"/>
    <w:rsid w:val="009A1BE9"/>
    <w:rsid w:val="009A1D62"/>
    <w:rsid w:val="009A451C"/>
    <w:rsid w:val="009A6E30"/>
    <w:rsid w:val="009A73A4"/>
    <w:rsid w:val="009A7703"/>
    <w:rsid w:val="009B0251"/>
    <w:rsid w:val="009B08DD"/>
    <w:rsid w:val="009B094C"/>
    <w:rsid w:val="009B0D8E"/>
    <w:rsid w:val="009B1836"/>
    <w:rsid w:val="009B1C20"/>
    <w:rsid w:val="009B1CF3"/>
    <w:rsid w:val="009B1DC7"/>
    <w:rsid w:val="009B3F7E"/>
    <w:rsid w:val="009B501C"/>
    <w:rsid w:val="009B63F0"/>
    <w:rsid w:val="009B701A"/>
    <w:rsid w:val="009B7046"/>
    <w:rsid w:val="009B71A7"/>
    <w:rsid w:val="009C0486"/>
    <w:rsid w:val="009C1536"/>
    <w:rsid w:val="009C37AC"/>
    <w:rsid w:val="009C43E4"/>
    <w:rsid w:val="009C5DFD"/>
    <w:rsid w:val="009C7217"/>
    <w:rsid w:val="009C7456"/>
    <w:rsid w:val="009C7A73"/>
    <w:rsid w:val="009D0185"/>
    <w:rsid w:val="009D04DF"/>
    <w:rsid w:val="009D217E"/>
    <w:rsid w:val="009D23F6"/>
    <w:rsid w:val="009D3254"/>
    <w:rsid w:val="009D338D"/>
    <w:rsid w:val="009D3FCC"/>
    <w:rsid w:val="009D4171"/>
    <w:rsid w:val="009D456F"/>
    <w:rsid w:val="009D489C"/>
    <w:rsid w:val="009D52ED"/>
    <w:rsid w:val="009D5B47"/>
    <w:rsid w:val="009D62E1"/>
    <w:rsid w:val="009D6FE0"/>
    <w:rsid w:val="009D761A"/>
    <w:rsid w:val="009E0AC5"/>
    <w:rsid w:val="009E23F1"/>
    <w:rsid w:val="009E2B75"/>
    <w:rsid w:val="009E4255"/>
    <w:rsid w:val="009E4413"/>
    <w:rsid w:val="009E54D2"/>
    <w:rsid w:val="009E62C8"/>
    <w:rsid w:val="009E654A"/>
    <w:rsid w:val="009E69F0"/>
    <w:rsid w:val="009E7109"/>
    <w:rsid w:val="009E7218"/>
    <w:rsid w:val="009E753A"/>
    <w:rsid w:val="009F0480"/>
    <w:rsid w:val="009F04C3"/>
    <w:rsid w:val="009F0D9D"/>
    <w:rsid w:val="009F134D"/>
    <w:rsid w:val="009F1635"/>
    <w:rsid w:val="009F16A0"/>
    <w:rsid w:val="009F2680"/>
    <w:rsid w:val="009F3212"/>
    <w:rsid w:val="009F343A"/>
    <w:rsid w:val="009F469B"/>
    <w:rsid w:val="009F552E"/>
    <w:rsid w:val="009F5D6E"/>
    <w:rsid w:val="009F6A1C"/>
    <w:rsid w:val="009F6CC0"/>
    <w:rsid w:val="009F71D8"/>
    <w:rsid w:val="00A00C2F"/>
    <w:rsid w:val="00A0102A"/>
    <w:rsid w:val="00A02541"/>
    <w:rsid w:val="00A0278B"/>
    <w:rsid w:val="00A02C2C"/>
    <w:rsid w:val="00A0680B"/>
    <w:rsid w:val="00A06A48"/>
    <w:rsid w:val="00A07082"/>
    <w:rsid w:val="00A07B4E"/>
    <w:rsid w:val="00A10505"/>
    <w:rsid w:val="00A11CB5"/>
    <w:rsid w:val="00A12182"/>
    <w:rsid w:val="00A13037"/>
    <w:rsid w:val="00A131CF"/>
    <w:rsid w:val="00A13384"/>
    <w:rsid w:val="00A158C9"/>
    <w:rsid w:val="00A167B9"/>
    <w:rsid w:val="00A17DCF"/>
    <w:rsid w:val="00A20BF7"/>
    <w:rsid w:val="00A216C1"/>
    <w:rsid w:val="00A21C0F"/>
    <w:rsid w:val="00A227C2"/>
    <w:rsid w:val="00A22B43"/>
    <w:rsid w:val="00A22C16"/>
    <w:rsid w:val="00A237D3"/>
    <w:rsid w:val="00A240B0"/>
    <w:rsid w:val="00A24BF6"/>
    <w:rsid w:val="00A263B4"/>
    <w:rsid w:val="00A272FF"/>
    <w:rsid w:val="00A30B64"/>
    <w:rsid w:val="00A31208"/>
    <w:rsid w:val="00A31BF0"/>
    <w:rsid w:val="00A31CF0"/>
    <w:rsid w:val="00A31F45"/>
    <w:rsid w:val="00A324BB"/>
    <w:rsid w:val="00A3786D"/>
    <w:rsid w:val="00A406EE"/>
    <w:rsid w:val="00A4079D"/>
    <w:rsid w:val="00A41587"/>
    <w:rsid w:val="00A42B31"/>
    <w:rsid w:val="00A436B5"/>
    <w:rsid w:val="00A4370E"/>
    <w:rsid w:val="00A43A1F"/>
    <w:rsid w:val="00A458A3"/>
    <w:rsid w:val="00A45F34"/>
    <w:rsid w:val="00A4632E"/>
    <w:rsid w:val="00A4649B"/>
    <w:rsid w:val="00A468DD"/>
    <w:rsid w:val="00A5007F"/>
    <w:rsid w:val="00A50948"/>
    <w:rsid w:val="00A51041"/>
    <w:rsid w:val="00A51077"/>
    <w:rsid w:val="00A52410"/>
    <w:rsid w:val="00A53497"/>
    <w:rsid w:val="00A53765"/>
    <w:rsid w:val="00A54A22"/>
    <w:rsid w:val="00A54F47"/>
    <w:rsid w:val="00A5506B"/>
    <w:rsid w:val="00A55246"/>
    <w:rsid w:val="00A55355"/>
    <w:rsid w:val="00A56274"/>
    <w:rsid w:val="00A57CE1"/>
    <w:rsid w:val="00A57FE1"/>
    <w:rsid w:val="00A61961"/>
    <w:rsid w:val="00A61C12"/>
    <w:rsid w:val="00A6247E"/>
    <w:rsid w:val="00A62A6A"/>
    <w:rsid w:val="00A63548"/>
    <w:rsid w:val="00A63F96"/>
    <w:rsid w:val="00A64604"/>
    <w:rsid w:val="00A64AA2"/>
    <w:rsid w:val="00A64ED5"/>
    <w:rsid w:val="00A6502E"/>
    <w:rsid w:val="00A654D5"/>
    <w:rsid w:val="00A658A4"/>
    <w:rsid w:val="00A65B14"/>
    <w:rsid w:val="00A65E85"/>
    <w:rsid w:val="00A66FD6"/>
    <w:rsid w:val="00A721B6"/>
    <w:rsid w:val="00A725E7"/>
    <w:rsid w:val="00A72CAA"/>
    <w:rsid w:val="00A72F19"/>
    <w:rsid w:val="00A74089"/>
    <w:rsid w:val="00A748BD"/>
    <w:rsid w:val="00A75E21"/>
    <w:rsid w:val="00A76114"/>
    <w:rsid w:val="00A77509"/>
    <w:rsid w:val="00A77631"/>
    <w:rsid w:val="00A8118C"/>
    <w:rsid w:val="00A822EF"/>
    <w:rsid w:val="00A850EB"/>
    <w:rsid w:val="00A858D0"/>
    <w:rsid w:val="00A86394"/>
    <w:rsid w:val="00A869E8"/>
    <w:rsid w:val="00A9085C"/>
    <w:rsid w:val="00A908E2"/>
    <w:rsid w:val="00A90E12"/>
    <w:rsid w:val="00A91980"/>
    <w:rsid w:val="00A92D58"/>
    <w:rsid w:val="00A944A9"/>
    <w:rsid w:val="00A9545D"/>
    <w:rsid w:val="00A95CF7"/>
    <w:rsid w:val="00A96C00"/>
    <w:rsid w:val="00AA2272"/>
    <w:rsid w:val="00AA2B2D"/>
    <w:rsid w:val="00AA37B6"/>
    <w:rsid w:val="00AA386A"/>
    <w:rsid w:val="00AA493F"/>
    <w:rsid w:val="00AA6051"/>
    <w:rsid w:val="00AA63F2"/>
    <w:rsid w:val="00AB1406"/>
    <w:rsid w:val="00AB2462"/>
    <w:rsid w:val="00AB255B"/>
    <w:rsid w:val="00AB393A"/>
    <w:rsid w:val="00AB3B17"/>
    <w:rsid w:val="00AB3C36"/>
    <w:rsid w:val="00AB3D4C"/>
    <w:rsid w:val="00AB4C1A"/>
    <w:rsid w:val="00AB5D8C"/>
    <w:rsid w:val="00AC048F"/>
    <w:rsid w:val="00AC04C9"/>
    <w:rsid w:val="00AC4CBE"/>
    <w:rsid w:val="00AC5B43"/>
    <w:rsid w:val="00AC5C11"/>
    <w:rsid w:val="00AC5EEB"/>
    <w:rsid w:val="00AC5FAF"/>
    <w:rsid w:val="00AC7868"/>
    <w:rsid w:val="00AC7913"/>
    <w:rsid w:val="00AD0437"/>
    <w:rsid w:val="00AD086A"/>
    <w:rsid w:val="00AD3A64"/>
    <w:rsid w:val="00AD3EA1"/>
    <w:rsid w:val="00AD4092"/>
    <w:rsid w:val="00AD4C3E"/>
    <w:rsid w:val="00AD550E"/>
    <w:rsid w:val="00AD6922"/>
    <w:rsid w:val="00AD755B"/>
    <w:rsid w:val="00AE02ED"/>
    <w:rsid w:val="00AE1573"/>
    <w:rsid w:val="00AE183C"/>
    <w:rsid w:val="00AE2272"/>
    <w:rsid w:val="00AE43A9"/>
    <w:rsid w:val="00AE44CD"/>
    <w:rsid w:val="00AE59F8"/>
    <w:rsid w:val="00AE645E"/>
    <w:rsid w:val="00AE660E"/>
    <w:rsid w:val="00AF065D"/>
    <w:rsid w:val="00AF0CBF"/>
    <w:rsid w:val="00AF16C2"/>
    <w:rsid w:val="00AF16F7"/>
    <w:rsid w:val="00AF17BE"/>
    <w:rsid w:val="00AF1A06"/>
    <w:rsid w:val="00AF2207"/>
    <w:rsid w:val="00AF2D7E"/>
    <w:rsid w:val="00AF32BA"/>
    <w:rsid w:val="00AF3C43"/>
    <w:rsid w:val="00AF3FC3"/>
    <w:rsid w:val="00AF42D8"/>
    <w:rsid w:val="00AF4314"/>
    <w:rsid w:val="00AF595D"/>
    <w:rsid w:val="00AF6A60"/>
    <w:rsid w:val="00AF6F15"/>
    <w:rsid w:val="00AF7D64"/>
    <w:rsid w:val="00B00473"/>
    <w:rsid w:val="00B00696"/>
    <w:rsid w:val="00B00C9B"/>
    <w:rsid w:val="00B01BCE"/>
    <w:rsid w:val="00B01DD8"/>
    <w:rsid w:val="00B0204B"/>
    <w:rsid w:val="00B02072"/>
    <w:rsid w:val="00B02989"/>
    <w:rsid w:val="00B03635"/>
    <w:rsid w:val="00B04D8D"/>
    <w:rsid w:val="00B058B7"/>
    <w:rsid w:val="00B07005"/>
    <w:rsid w:val="00B12310"/>
    <w:rsid w:val="00B13911"/>
    <w:rsid w:val="00B15EC2"/>
    <w:rsid w:val="00B16DBB"/>
    <w:rsid w:val="00B17093"/>
    <w:rsid w:val="00B175C1"/>
    <w:rsid w:val="00B17853"/>
    <w:rsid w:val="00B2085E"/>
    <w:rsid w:val="00B20A78"/>
    <w:rsid w:val="00B20CE7"/>
    <w:rsid w:val="00B21D0A"/>
    <w:rsid w:val="00B23754"/>
    <w:rsid w:val="00B239C3"/>
    <w:rsid w:val="00B24672"/>
    <w:rsid w:val="00B25222"/>
    <w:rsid w:val="00B27D22"/>
    <w:rsid w:val="00B323C0"/>
    <w:rsid w:val="00B331E0"/>
    <w:rsid w:val="00B335D2"/>
    <w:rsid w:val="00B33785"/>
    <w:rsid w:val="00B3411A"/>
    <w:rsid w:val="00B34378"/>
    <w:rsid w:val="00B37BFA"/>
    <w:rsid w:val="00B37CB6"/>
    <w:rsid w:val="00B402B2"/>
    <w:rsid w:val="00B4184A"/>
    <w:rsid w:val="00B41CF4"/>
    <w:rsid w:val="00B4514C"/>
    <w:rsid w:val="00B46EA2"/>
    <w:rsid w:val="00B47049"/>
    <w:rsid w:val="00B5105E"/>
    <w:rsid w:val="00B51D77"/>
    <w:rsid w:val="00B51FD9"/>
    <w:rsid w:val="00B531FA"/>
    <w:rsid w:val="00B54038"/>
    <w:rsid w:val="00B555A1"/>
    <w:rsid w:val="00B56511"/>
    <w:rsid w:val="00B57679"/>
    <w:rsid w:val="00B57DB9"/>
    <w:rsid w:val="00B606BE"/>
    <w:rsid w:val="00B6088C"/>
    <w:rsid w:val="00B612F2"/>
    <w:rsid w:val="00B629FF"/>
    <w:rsid w:val="00B62B28"/>
    <w:rsid w:val="00B62C69"/>
    <w:rsid w:val="00B64362"/>
    <w:rsid w:val="00B6540B"/>
    <w:rsid w:val="00B655E5"/>
    <w:rsid w:val="00B660EC"/>
    <w:rsid w:val="00B6695B"/>
    <w:rsid w:val="00B674AF"/>
    <w:rsid w:val="00B67F88"/>
    <w:rsid w:val="00B71519"/>
    <w:rsid w:val="00B72653"/>
    <w:rsid w:val="00B72739"/>
    <w:rsid w:val="00B73A86"/>
    <w:rsid w:val="00B75489"/>
    <w:rsid w:val="00B8049D"/>
    <w:rsid w:val="00B81D65"/>
    <w:rsid w:val="00B82AD4"/>
    <w:rsid w:val="00B833E9"/>
    <w:rsid w:val="00B83D07"/>
    <w:rsid w:val="00B84EE2"/>
    <w:rsid w:val="00B85EEC"/>
    <w:rsid w:val="00B87113"/>
    <w:rsid w:val="00B8770F"/>
    <w:rsid w:val="00B87862"/>
    <w:rsid w:val="00B903A0"/>
    <w:rsid w:val="00B90E22"/>
    <w:rsid w:val="00B91100"/>
    <w:rsid w:val="00B9118F"/>
    <w:rsid w:val="00B91202"/>
    <w:rsid w:val="00B91DC8"/>
    <w:rsid w:val="00B91E7F"/>
    <w:rsid w:val="00B92EBA"/>
    <w:rsid w:val="00B93834"/>
    <w:rsid w:val="00B93F00"/>
    <w:rsid w:val="00B94A97"/>
    <w:rsid w:val="00B9509E"/>
    <w:rsid w:val="00B96538"/>
    <w:rsid w:val="00B969AB"/>
    <w:rsid w:val="00B977CE"/>
    <w:rsid w:val="00B9789B"/>
    <w:rsid w:val="00BA042F"/>
    <w:rsid w:val="00BA2862"/>
    <w:rsid w:val="00BA4AAF"/>
    <w:rsid w:val="00BA4BBF"/>
    <w:rsid w:val="00BA6750"/>
    <w:rsid w:val="00BB030E"/>
    <w:rsid w:val="00BB1425"/>
    <w:rsid w:val="00BB1F1C"/>
    <w:rsid w:val="00BB35A6"/>
    <w:rsid w:val="00BB3F5D"/>
    <w:rsid w:val="00BB4175"/>
    <w:rsid w:val="00BB4F01"/>
    <w:rsid w:val="00BB5E3C"/>
    <w:rsid w:val="00BB7D4C"/>
    <w:rsid w:val="00BC04EF"/>
    <w:rsid w:val="00BC23F5"/>
    <w:rsid w:val="00BC34FC"/>
    <w:rsid w:val="00BC3AC8"/>
    <w:rsid w:val="00BC689C"/>
    <w:rsid w:val="00BC6EA5"/>
    <w:rsid w:val="00BC7ADB"/>
    <w:rsid w:val="00BD1231"/>
    <w:rsid w:val="00BD2089"/>
    <w:rsid w:val="00BD2684"/>
    <w:rsid w:val="00BD3434"/>
    <w:rsid w:val="00BD3461"/>
    <w:rsid w:val="00BD3BFE"/>
    <w:rsid w:val="00BD3E3C"/>
    <w:rsid w:val="00BD43BA"/>
    <w:rsid w:val="00BD4E09"/>
    <w:rsid w:val="00BD69F1"/>
    <w:rsid w:val="00BD6A7F"/>
    <w:rsid w:val="00BD6BC1"/>
    <w:rsid w:val="00BD7B9B"/>
    <w:rsid w:val="00BD7F89"/>
    <w:rsid w:val="00BE0C5D"/>
    <w:rsid w:val="00BE0DF9"/>
    <w:rsid w:val="00BE273A"/>
    <w:rsid w:val="00BE323E"/>
    <w:rsid w:val="00BE59E3"/>
    <w:rsid w:val="00BE6BAC"/>
    <w:rsid w:val="00BE702A"/>
    <w:rsid w:val="00BF0A35"/>
    <w:rsid w:val="00BF0B41"/>
    <w:rsid w:val="00BF1904"/>
    <w:rsid w:val="00BF218C"/>
    <w:rsid w:val="00BF45EC"/>
    <w:rsid w:val="00BF51C0"/>
    <w:rsid w:val="00BF51C6"/>
    <w:rsid w:val="00BF6896"/>
    <w:rsid w:val="00BF6C6E"/>
    <w:rsid w:val="00C00B6B"/>
    <w:rsid w:val="00C00FB5"/>
    <w:rsid w:val="00C029CF"/>
    <w:rsid w:val="00C02CE3"/>
    <w:rsid w:val="00C03228"/>
    <w:rsid w:val="00C03556"/>
    <w:rsid w:val="00C03A5B"/>
    <w:rsid w:val="00C047F6"/>
    <w:rsid w:val="00C04DF7"/>
    <w:rsid w:val="00C05E05"/>
    <w:rsid w:val="00C0676B"/>
    <w:rsid w:val="00C06CA4"/>
    <w:rsid w:val="00C070C2"/>
    <w:rsid w:val="00C141DE"/>
    <w:rsid w:val="00C16847"/>
    <w:rsid w:val="00C2047A"/>
    <w:rsid w:val="00C20F13"/>
    <w:rsid w:val="00C21CFF"/>
    <w:rsid w:val="00C23160"/>
    <w:rsid w:val="00C23D46"/>
    <w:rsid w:val="00C27B2E"/>
    <w:rsid w:val="00C308B0"/>
    <w:rsid w:val="00C34B4C"/>
    <w:rsid w:val="00C37515"/>
    <w:rsid w:val="00C40075"/>
    <w:rsid w:val="00C400D4"/>
    <w:rsid w:val="00C4025E"/>
    <w:rsid w:val="00C41C8E"/>
    <w:rsid w:val="00C42070"/>
    <w:rsid w:val="00C4209F"/>
    <w:rsid w:val="00C42412"/>
    <w:rsid w:val="00C42E65"/>
    <w:rsid w:val="00C436C2"/>
    <w:rsid w:val="00C43D7F"/>
    <w:rsid w:val="00C441ED"/>
    <w:rsid w:val="00C4514A"/>
    <w:rsid w:val="00C451A0"/>
    <w:rsid w:val="00C456F0"/>
    <w:rsid w:val="00C45E83"/>
    <w:rsid w:val="00C464C2"/>
    <w:rsid w:val="00C477DF"/>
    <w:rsid w:val="00C47BB8"/>
    <w:rsid w:val="00C50D0C"/>
    <w:rsid w:val="00C51163"/>
    <w:rsid w:val="00C517BD"/>
    <w:rsid w:val="00C51A29"/>
    <w:rsid w:val="00C52BDE"/>
    <w:rsid w:val="00C53CC1"/>
    <w:rsid w:val="00C53D5B"/>
    <w:rsid w:val="00C54454"/>
    <w:rsid w:val="00C54583"/>
    <w:rsid w:val="00C55645"/>
    <w:rsid w:val="00C559E8"/>
    <w:rsid w:val="00C55ADD"/>
    <w:rsid w:val="00C55E1A"/>
    <w:rsid w:val="00C562BF"/>
    <w:rsid w:val="00C6295C"/>
    <w:rsid w:val="00C64230"/>
    <w:rsid w:val="00C6611C"/>
    <w:rsid w:val="00C672B7"/>
    <w:rsid w:val="00C702EC"/>
    <w:rsid w:val="00C70D30"/>
    <w:rsid w:val="00C71099"/>
    <w:rsid w:val="00C7185D"/>
    <w:rsid w:val="00C72893"/>
    <w:rsid w:val="00C72B15"/>
    <w:rsid w:val="00C73D91"/>
    <w:rsid w:val="00C744B7"/>
    <w:rsid w:val="00C7520C"/>
    <w:rsid w:val="00C76224"/>
    <w:rsid w:val="00C8016C"/>
    <w:rsid w:val="00C81867"/>
    <w:rsid w:val="00C822F7"/>
    <w:rsid w:val="00C83130"/>
    <w:rsid w:val="00C832A0"/>
    <w:rsid w:val="00C833BB"/>
    <w:rsid w:val="00C83508"/>
    <w:rsid w:val="00C83BAA"/>
    <w:rsid w:val="00C84F15"/>
    <w:rsid w:val="00C857E2"/>
    <w:rsid w:val="00C85A51"/>
    <w:rsid w:val="00C86E84"/>
    <w:rsid w:val="00C91351"/>
    <w:rsid w:val="00C92513"/>
    <w:rsid w:val="00C92F25"/>
    <w:rsid w:val="00C93068"/>
    <w:rsid w:val="00C93674"/>
    <w:rsid w:val="00C95696"/>
    <w:rsid w:val="00C9742A"/>
    <w:rsid w:val="00C97783"/>
    <w:rsid w:val="00CA0329"/>
    <w:rsid w:val="00CA11FF"/>
    <w:rsid w:val="00CA166C"/>
    <w:rsid w:val="00CA19BA"/>
    <w:rsid w:val="00CA2718"/>
    <w:rsid w:val="00CA28A2"/>
    <w:rsid w:val="00CA3E09"/>
    <w:rsid w:val="00CA41A0"/>
    <w:rsid w:val="00CA53C3"/>
    <w:rsid w:val="00CA6181"/>
    <w:rsid w:val="00CA61E4"/>
    <w:rsid w:val="00CB08EA"/>
    <w:rsid w:val="00CB0E89"/>
    <w:rsid w:val="00CB3F20"/>
    <w:rsid w:val="00CB4205"/>
    <w:rsid w:val="00CB4473"/>
    <w:rsid w:val="00CB4ABE"/>
    <w:rsid w:val="00CB4E95"/>
    <w:rsid w:val="00CB5493"/>
    <w:rsid w:val="00CB6219"/>
    <w:rsid w:val="00CC3942"/>
    <w:rsid w:val="00CC4871"/>
    <w:rsid w:val="00CC491C"/>
    <w:rsid w:val="00CC5057"/>
    <w:rsid w:val="00CC55FF"/>
    <w:rsid w:val="00CC58B0"/>
    <w:rsid w:val="00CC7EAE"/>
    <w:rsid w:val="00CD0EC3"/>
    <w:rsid w:val="00CD22E0"/>
    <w:rsid w:val="00CD2B5A"/>
    <w:rsid w:val="00CD2EED"/>
    <w:rsid w:val="00CD4560"/>
    <w:rsid w:val="00CD5E0F"/>
    <w:rsid w:val="00CD6C1B"/>
    <w:rsid w:val="00CD74E8"/>
    <w:rsid w:val="00CD773C"/>
    <w:rsid w:val="00CD7B2D"/>
    <w:rsid w:val="00CD7F96"/>
    <w:rsid w:val="00CE08DC"/>
    <w:rsid w:val="00CE3451"/>
    <w:rsid w:val="00CE4CDF"/>
    <w:rsid w:val="00CE57F6"/>
    <w:rsid w:val="00CE5FAE"/>
    <w:rsid w:val="00CE6844"/>
    <w:rsid w:val="00CE6AD7"/>
    <w:rsid w:val="00CE7D89"/>
    <w:rsid w:val="00CF01F6"/>
    <w:rsid w:val="00CF0486"/>
    <w:rsid w:val="00CF0D22"/>
    <w:rsid w:val="00CF18DF"/>
    <w:rsid w:val="00CF2310"/>
    <w:rsid w:val="00CF23D4"/>
    <w:rsid w:val="00CF2C13"/>
    <w:rsid w:val="00CF35C4"/>
    <w:rsid w:val="00CF3629"/>
    <w:rsid w:val="00CF3D4C"/>
    <w:rsid w:val="00CF3E8E"/>
    <w:rsid w:val="00CF432C"/>
    <w:rsid w:val="00CF5553"/>
    <w:rsid w:val="00CF683B"/>
    <w:rsid w:val="00CF6926"/>
    <w:rsid w:val="00CF6F30"/>
    <w:rsid w:val="00CF7509"/>
    <w:rsid w:val="00D017EA"/>
    <w:rsid w:val="00D01934"/>
    <w:rsid w:val="00D033C3"/>
    <w:rsid w:val="00D0346E"/>
    <w:rsid w:val="00D03479"/>
    <w:rsid w:val="00D034EF"/>
    <w:rsid w:val="00D0377B"/>
    <w:rsid w:val="00D047A3"/>
    <w:rsid w:val="00D0624E"/>
    <w:rsid w:val="00D10042"/>
    <w:rsid w:val="00D10FD5"/>
    <w:rsid w:val="00D11AB7"/>
    <w:rsid w:val="00D11DF6"/>
    <w:rsid w:val="00D126B1"/>
    <w:rsid w:val="00D130DC"/>
    <w:rsid w:val="00D1364B"/>
    <w:rsid w:val="00D13DD6"/>
    <w:rsid w:val="00D14187"/>
    <w:rsid w:val="00D141AC"/>
    <w:rsid w:val="00D14FC7"/>
    <w:rsid w:val="00D15F66"/>
    <w:rsid w:val="00D16C0E"/>
    <w:rsid w:val="00D17E50"/>
    <w:rsid w:val="00D21555"/>
    <w:rsid w:val="00D218F7"/>
    <w:rsid w:val="00D23A4D"/>
    <w:rsid w:val="00D2490D"/>
    <w:rsid w:val="00D24D4A"/>
    <w:rsid w:val="00D24D51"/>
    <w:rsid w:val="00D264D4"/>
    <w:rsid w:val="00D2669D"/>
    <w:rsid w:val="00D27D78"/>
    <w:rsid w:val="00D30BD9"/>
    <w:rsid w:val="00D30C2E"/>
    <w:rsid w:val="00D31B52"/>
    <w:rsid w:val="00D3293D"/>
    <w:rsid w:val="00D34A16"/>
    <w:rsid w:val="00D34B0D"/>
    <w:rsid w:val="00D360D9"/>
    <w:rsid w:val="00D408B6"/>
    <w:rsid w:val="00D41492"/>
    <w:rsid w:val="00D41CD4"/>
    <w:rsid w:val="00D429B5"/>
    <w:rsid w:val="00D43095"/>
    <w:rsid w:val="00D4447C"/>
    <w:rsid w:val="00D44ED1"/>
    <w:rsid w:val="00D45368"/>
    <w:rsid w:val="00D479FA"/>
    <w:rsid w:val="00D5070F"/>
    <w:rsid w:val="00D510C2"/>
    <w:rsid w:val="00D510F9"/>
    <w:rsid w:val="00D5353E"/>
    <w:rsid w:val="00D55E4B"/>
    <w:rsid w:val="00D56579"/>
    <w:rsid w:val="00D60E06"/>
    <w:rsid w:val="00D622D4"/>
    <w:rsid w:val="00D6360F"/>
    <w:rsid w:val="00D640C9"/>
    <w:rsid w:val="00D64E03"/>
    <w:rsid w:val="00D670BC"/>
    <w:rsid w:val="00D71311"/>
    <w:rsid w:val="00D71827"/>
    <w:rsid w:val="00D73550"/>
    <w:rsid w:val="00D7415F"/>
    <w:rsid w:val="00D74204"/>
    <w:rsid w:val="00D74846"/>
    <w:rsid w:val="00D74B92"/>
    <w:rsid w:val="00D7539B"/>
    <w:rsid w:val="00D75A4D"/>
    <w:rsid w:val="00D75C70"/>
    <w:rsid w:val="00D76DB7"/>
    <w:rsid w:val="00D77DF6"/>
    <w:rsid w:val="00D800AD"/>
    <w:rsid w:val="00D800DA"/>
    <w:rsid w:val="00D804C5"/>
    <w:rsid w:val="00D8147A"/>
    <w:rsid w:val="00D9002A"/>
    <w:rsid w:val="00D909ED"/>
    <w:rsid w:val="00D90F7D"/>
    <w:rsid w:val="00D91075"/>
    <w:rsid w:val="00D9299D"/>
    <w:rsid w:val="00D934FB"/>
    <w:rsid w:val="00D9395D"/>
    <w:rsid w:val="00D94F1E"/>
    <w:rsid w:val="00D95448"/>
    <w:rsid w:val="00D965AD"/>
    <w:rsid w:val="00D96A75"/>
    <w:rsid w:val="00D975D2"/>
    <w:rsid w:val="00D975FB"/>
    <w:rsid w:val="00D97F04"/>
    <w:rsid w:val="00DA032F"/>
    <w:rsid w:val="00DA0433"/>
    <w:rsid w:val="00DA210A"/>
    <w:rsid w:val="00DA29A7"/>
    <w:rsid w:val="00DA2EB0"/>
    <w:rsid w:val="00DA462C"/>
    <w:rsid w:val="00DA5C9A"/>
    <w:rsid w:val="00DB12D6"/>
    <w:rsid w:val="00DB1CE9"/>
    <w:rsid w:val="00DB1FAF"/>
    <w:rsid w:val="00DB2938"/>
    <w:rsid w:val="00DB2D21"/>
    <w:rsid w:val="00DB3724"/>
    <w:rsid w:val="00DB4799"/>
    <w:rsid w:val="00DB56BC"/>
    <w:rsid w:val="00DB6438"/>
    <w:rsid w:val="00DC14A1"/>
    <w:rsid w:val="00DC1596"/>
    <w:rsid w:val="00DC359B"/>
    <w:rsid w:val="00DC60DE"/>
    <w:rsid w:val="00DC7CDD"/>
    <w:rsid w:val="00DD0C38"/>
    <w:rsid w:val="00DD0EB7"/>
    <w:rsid w:val="00DD1746"/>
    <w:rsid w:val="00DD1D65"/>
    <w:rsid w:val="00DD216E"/>
    <w:rsid w:val="00DD5456"/>
    <w:rsid w:val="00DD5831"/>
    <w:rsid w:val="00DD58F0"/>
    <w:rsid w:val="00DD682C"/>
    <w:rsid w:val="00DE00F2"/>
    <w:rsid w:val="00DE05DC"/>
    <w:rsid w:val="00DE0E93"/>
    <w:rsid w:val="00DE19AA"/>
    <w:rsid w:val="00DE1D22"/>
    <w:rsid w:val="00DE575F"/>
    <w:rsid w:val="00DE64B2"/>
    <w:rsid w:val="00DE6ADE"/>
    <w:rsid w:val="00DE79FB"/>
    <w:rsid w:val="00DF010A"/>
    <w:rsid w:val="00DF1633"/>
    <w:rsid w:val="00DF1A9E"/>
    <w:rsid w:val="00DF2B67"/>
    <w:rsid w:val="00DF6C44"/>
    <w:rsid w:val="00DF6ECD"/>
    <w:rsid w:val="00E00DC9"/>
    <w:rsid w:val="00E01ADC"/>
    <w:rsid w:val="00E01B75"/>
    <w:rsid w:val="00E01C24"/>
    <w:rsid w:val="00E02216"/>
    <w:rsid w:val="00E03BCD"/>
    <w:rsid w:val="00E04CC9"/>
    <w:rsid w:val="00E05249"/>
    <w:rsid w:val="00E05AE1"/>
    <w:rsid w:val="00E07522"/>
    <w:rsid w:val="00E07855"/>
    <w:rsid w:val="00E11034"/>
    <w:rsid w:val="00E11832"/>
    <w:rsid w:val="00E1221D"/>
    <w:rsid w:val="00E124FF"/>
    <w:rsid w:val="00E125B8"/>
    <w:rsid w:val="00E13054"/>
    <w:rsid w:val="00E1534D"/>
    <w:rsid w:val="00E17BDE"/>
    <w:rsid w:val="00E21CED"/>
    <w:rsid w:val="00E21F10"/>
    <w:rsid w:val="00E23656"/>
    <w:rsid w:val="00E23ABF"/>
    <w:rsid w:val="00E248BF"/>
    <w:rsid w:val="00E2586A"/>
    <w:rsid w:val="00E2755D"/>
    <w:rsid w:val="00E302CE"/>
    <w:rsid w:val="00E3094F"/>
    <w:rsid w:val="00E32794"/>
    <w:rsid w:val="00E32C74"/>
    <w:rsid w:val="00E3375E"/>
    <w:rsid w:val="00E33903"/>
    <w:rsid w:val="00E34632"/>
    <w:rsid w:val="00E36B2D"/>
    <w:rsid w:val="00E41911"/>
    <w:rsid w:val="00E41AA3"/>
    <w:rsid w:val="00E42409"/>
    <w:rsid w:val="00E4281D"/>
    <w:rsid w:val="00E432B8"/>
    <w:rsid w:val="00E44EFA"/>
    <w:rsid w:val="00E45338"/>
    <w:rsid w:val="00E456FC"/>
    <w:rsid w:val="00E45DCD"/>
    <w:rsid w:val="00E46951"/>
    <w:rsid w:val="00E46EA5"/>
    <w:rsid w:val="00E4701E"/>
    <w:rsid w:val="00E473B2"/>
    <w:rsid w:val="00E47636"/>
    <w:rsid w:val="00E502B1"/>
    <w:rsid w:val="00E51584"/>
    <w:rsid w:val="00E51CC7"/>
    <w:rsid w:val="00E5212A"/>
    <w:rsid w:val="00E53539"/>
    <w:rsid w:val="00E53882"/>
    <w:rsid w:val="00E550D5"/>
    <w:rsid w:val="00E559C9"/>
    <w:rsid w:val="00E55B32"/>
    <w:rsid w:val="00E55B6B"/>
    <w:rsid w:val="00E56313"/>
    <w:rsid w:val="00E56AB0"/>
    <w:rsid w:val="00E6024E"/>
    <w:rsid w:val="00E6056D"/>
    <w:rsid w:val="00E6128F"/>
    <w:rsid w:val="00E61691"/>
    <w:rsid w:val="00E619AC"/>
    <w:rsid w:val="00E62CE4"/>
    <w:rsid w:val="00E67252"/>
    <w:rsid w:val="00E6725C"/>
    <w:rsid w:val="00E6751A"/>
    <w:rsid w:val="00E714A1"/>
    <w:rsid w:val="00E71557"/>
    <w:rsid w:val="00E71E46"/>
    <w:rsid w:val="00E733A9"/>
    <w:rsid w:val="00E73D6F"/>
    <w:rsid w:val="00E744A2"/>
    <w:rsid w:val="00E7541B"/>
    <w:rsid w:val="00E75464"/>
    <w:rsid w:val="00E75B47"/>
    <w:rsid w:val="00E76277"/>
    <w:rsid w:val="00E76701"/>
    <w:rsid w:val="00E8018E"/>
    <w:rsid w:val="00E8067F"/>
    <w:rsid w:val="00E808B1"/>
    <w:rsid w:val="00E835DB"/>
    <w:rsid w:val="00E85316"/>
    <w:rsid w:val="00E8546A"/>
    <w:rsid w:val="00E865B1"/>
    <w:rsid w:val="00E869F7"/>
    <w:rsid w:val="00E86FE2"/>
    <w:rsid w:val="00E870E5"/>
    <w:rsid w:val="00E90018"/>
    <w:rsid w:val="00E912E4"/>
    <w:rsid w:val="00E92038"/>
    <w:rsid w:val="00E92FC6"/>
    <w:rsid w:val="00E94A3C"/>
    <w:rsid w:val="00E956CE"/>
    <w:rsid w:val="00E957DC"/>
    <w:rsid w:val="00E96999"/>
    <w:rsid w:val="00EA05D4"/>
    <w:rsid w:val="00EA09EF"/>
    <w:rsid w:val="00EA199C"/>
    <w:rsid w:val="00EA3B05"/>
    <w:rsid w:val="00EA3E14"/>
    <w:rsid w:val="00EA3EDC"/>
    <w:rsid w:val="00EA4043"/>
    <w:rsid w:val="00EA53B4"/>
    <w:rsid w:val="00EB108C"/>
    <w:rsid w:val="00EB15AE"/>
    <w:rsid w:val="00EB198E"/>
    <w:rsid w:val="00EB2A0D"/>
    <w:rsid w:val="00EB3660"/>
    <w:rsid w:val="00EB4081"/>
    <w:rsid w:val="00EB46BE"/>
    <w:rsid w:val="00EB5A9F"/>
    <w:rsid w:val="00EB5B1D"/>
    <w:rsid w:val="00EB636D"/>
    <w:rsid w:val="00EB68E3"/>
    <w:rsid w:val="00EB798D"/>
    <w:rsid w:val="00EC0259"/>
    <w:rsid w:val="00EC27D2"/>
    <w:rsid w:val="00EC2EF9"/>
    <w:rsid w:val="00EC39DB"/>
    <w:rsid w:val="00EC3A9B"/>
    <w:rsid w:val="00EC3D60"/>
    <w:rsid w:val="00EC50F8"/>
    <w:rsid w:val="00EC510F"/>
    <w:rsid w:val="00EC5F72"/>
    <w:rsid w:val="00EC7912"/>
    <w:rsid w:val="00ED0956"/>
    <w:rsid w:val="00ED0C17"/>
    <w:rsid w:val="00ED194A"/>
    <w:rsid w:val="00ED1E1B"/>
    <w:rsid w:val="00ED240A"/>
    <w:rsid w:val="00ED35B8"/>
    <w:rsid w:val="00ED3941"/>
    <w:rsid w:val="00ED472D"/>
    <w:rsid w:val="00ED694F"/>
    <w:rsid w:val="00ED795C"/>
    <w:rsid w:val="00EE024B"/>
    <w:rsid w:val="00EE175E"/>
    <w:rsid w:val="00EE22A7"/>
    <w:rsid w:val="00EE2A80"/>
    <w:rsid w:val="00EE2E12"/>
    <w:rsid w:val="00EE3557"/>
    <w:rsid w:val="00EE42D1"/>
    <w:rsid w:val="00EE4CEA"/>
    <w:rsid w:val="00EE4F42"/>
    <w:rsid w:val="00EE550C"/>
    <w:rsid w:val="00EE5EF6"/>
    <w:rsid w:val="00EE6A67"/>
    <w:rsid w:val="00EE7CFB"/>
    <w:rsid w:val="00EF0642"/>
    <w:rsid w:val="00EF0A68"/>
    <w:rsid w:val="00EF1771"/>
    <w:rsid w:val="00EF3C87"/>
    <w:rsid w:val="00EF4669"/>
    <w:rsid w:val="00EF4968"/>
    <w:rsid w:val="00EF55B5"/>
    <w:rsid w:val="00EF56D7"/>
    <w:rsid w:val="00EF5E95"/>
    <w:rsid w:val="00F012AC"/>
    <w:rsid w:val="00F01A18"/>
    <w:rsid w:val="00F01E23"/>
    <w:rsid w:val="00F02936"/>
    <w:rsid w:val="00F05BB6"/>
    <w:rsid w:val="00F0630F"/>
    <w:rsid w:val="00F06313"/>
    <w:rsid w:val="00F06349"/>
    <w:rsid w:val="00F079CC"/>
    <w:rsid w:val="00F118F1"/>
    <w:rsid w:val="00F11952"/>
    <w:rsid w:val="00F12B5F"/>
    <w:rsid w:val="00F13066"/>
    <w:rsid w:val="00F13A04"/>
    <w:rsid w:val="00F14A9C"/>
    <w:rsid w:val="00F152FA"/>
    <w:rsid w:val="00F15792"/>
    <w:rsid w:val="00F20BEB"/>
    <w:rsid w:val="00F21242"/>
    <w:rsid w:val="00F2246F"/>
    <w:rsid w:val="00F225FB"/>
    <w:rsid w:val="00F22DA9"/>
    <w:rsid w:val="00F23BF9"/>
    <w:rsid w:val="00F24117"/>
    <w:rsid w:val="00F247AA"/>
    <w:rsid w:val="00F24BCB"/>
    <w:rsid w:val="00F26A03"/>
    <w:rsid w:val="00F30BE5"/>
    <w:rsid w:val="00F310B8"/>
    <w:rsid w:val="00F31AB0"/>
    <w:rsid w:val="00F32138"/>
    <w:rsid w:val="00F32A96"/>
    <w:rsid w:val="00F333C0"/>
    <w:rsid w:val="00F34BDF"/>
    <w:rsid w:val="00F35631"/>
    <w:rsid w:val="00F35B1B"/>
    <w:rsid w:val="00F36021"/>
    <w:rsid w:val="00F403A4"/>
    <w:rsid w:val="00F40E3C"/>
    <w:rsid w:val="00F412C4"/>
    <w:rsid w:val="00F41729"/>
    <w:rsid w:val="00F42043"/>
    <w:rsid w:val="00F423CF"/>
    <w:rsid w:val="00F449AD"/>
    <w:rsid w:val="00F47752"/>
    <w:rsid w:val="00F479A1"/>
    <w:rsid w:val="00F47DCD"/>
    <w:rsid w:val="00F47F6D"/>
    <w:rsid w:val="00F47FCB"/>
    <w:rsid w:val="00F50C45"/>
    <w:rsid w:val="00F52ECE"/>
    <w:rsid w:val="00F5594B"/>
    <w:rsid w:val="00F559F7"/>
    <w:rsid w:val="00F56DA6"/>
    <w:rsid w:val="00F6082A"/>
    <w:rsid w:val="00F61B41"/>
    <w:rsid w:val="00F652CB"/>
    <w:rsid w:val="00F659CD"/>
    <w:rsid w:val="00F666B4"/>
    <w:rsid w:val="00F675CA"/>
    <w:rsid w:val="00F678F1"/>
    <w:rsid w:val="00F70F75"/>
    <w:rsid w:val="00F71A64"/>
    <w:rsid w:val="00F73DB3"/>
    <w:rsid w:val="00F7425F"/>
    <w:rsid w:val="00F74E1C"/>
    <w:rsid w:val="00F75FAB"/>
    <w:rsid w:val="00F76193"/>
    <w:rsid w:val="00F76706"/>
    <w:rsid w:val="00F76CEA"/>
    <w:rsid w:val="00F7781C"/>
    <w:rsid w:val="00F8379D"/>
    <w:rsid w:val="00F83828"/>
    <w:rsid w:val="00F8568D"/>
    <w:rsid w:val="00F85767"/>
    <w:rsid w:val="00F85D6D"/>
    <w:rsid w:val="00F8667F"/>
    <w:rsid w:val="00F86C88"/>
    <w:rsid w:val="00F86D55"/>
    <w:rsid w:val="00F87258"/>
    <w:rsid w:val="00F87AAA"/>
    <w:rsid w:val="00F90EE4"/>
    <w:rsid w:val="00F91051"/>
    <w:rsid w:val="00F9165F"/>
    <w:rsid w:val="00F920BD"/>
    <w:rsid w:val="00F925D0"/>
    <w:rsid w:val="00F92D4B"/>
    <w:rsid w:val="00F935FC"/>
    <w:rsid w:val="00F93B27"/>
    <w:rsid w:val="00F943FA"/>
    <w:rsid w:val="00F9640C"/>
    <w:rsid w:val="00FA25DD"/>
    <w:rsid w:val="00FA2676"/>
    <w:rsid w:val="00FA3520"/>
    <w:rsid w:val="00FA5E55"/>
    <w:rsid w:val="00FA6226"/>
    <w:rsid w:val="00FA6BCA"/>
    <w:rsid w:val="00FA7C93"/>
    <w:rsid w:val="00FB0A5F"/>
    <w:rsid w:val="00FB2920"/>
    <w:rsid w:val="00FB356F"/>
    <w:rsid w:val="00FB3F70"/>
    <w:rsid w:val="00FB42FF"/>
    <w:rsid w:val="00FB794C"/>
    <w:rsid w:val="00FC05D8"/>
    <w:rsid w:val="00FC0B0C"/>
    <w:rsid w:val="00FC143E"/>
    <w:rsid w:val="00FC1F2D"/>
    <w:rsid w:val="00FC2262"/>
    <w:rsid w:val="00FC3A4E"/>
    <w:rsid w:val="00FC4B10"/>
    <w:rsid w:val="00FC62A9"/>
    <w:rsid w:val="00FC64BF"/>
    <w:rsid w:val="00FC68F8"/>
    <w:rsid w:val="00FC7262"/>
    <w:rsid w:val="00FC7EF4"/>
    <w:rsid w:val="00FD2EC4"/>
    <w:rsid w:val="00FD2F48"/>
    <w:rsid w:val="00FD3244"/>
    <w:rsid w:val="00FD35A2"/>
    <w:rsid w:val="00FD3894"/>
    <w:rsid w:val="00FD469E"/>
    <w:rsid w:val="00FD6C24"/>
    <w:rsid w:val="00FD713A"/>
    <w:rsid w:val="00FD7C8C"/>
    <w:rsid w:val="00FE004F"/>
    <w:rsid w:val="00FE1BC5"/>
    <w:rsid w:val="00FE3237"/>
    <w:rsid w:val="00FE33F3"/>
    <w:rsid w:val="00FE5629"/>
    <w:rsid w:val="00FE57C7"/>
    <w:rsid w:val="00FE65E8"/>
    <w:rsid w:val="00FE7255"/>
    <w:rsid w:val="00FE7A57"/>
    <w:rsid w:val="00FF048C"/>
    <w:rsid w:val="00FF0818"/>
    <w:rsid w:val="00FF13AC"/>
    <w:rsid w:val="00FF1697"/>
    <w:rsid w:val="00FF2483"/>
    <w:rsid w:val="00FF3170"/>
    <w:rsid w:val="00FF4924"/>
    <w:rsid w:val="00FF5120"/>
    <w:rsid w:val="00FF5EA7"/>
    <w:rsid w:val="00FF735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style="mso-position-horizontal:left" fill="f" fillcolor="white" stroke="f">
      <v:fill color="white" on="f"/>
      <v:stroke on="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PT Sans Narrow" w:eastAsiaTheme="minorEastAsia" w:hAnsi="PT Sans Narrow" w:cs="Futura Condensed Medium"/>
        <w:szCs w:val="24"/>
        <w:lang w:val="pl-PL"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6FDF"/>
    <w:rPr>
      <w:rFonts w:ascii="Times New Roman" w:eastAsia="Times New Roman" w:hAnsi="Times New Roman"/>
      <w:lang w:eastAsia="pl-PL"/>
    </w:rPr>
  </w:style>
  <w:style w:type="paragraph" w:styleId="Nagwek1">
    <w:name w:val="heading 1"/>
    <w:basedOn w:val="Normalny"/>
    <w:next w:val="Normalny"/>
    <w:link w:val="Nagwek1Znak"/>
    <w:uiPriority w:val="9"/>
    <w:qFormat/>
    <w:rsid w:val="00966FD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qFormat/>
    <w:rsid w:val="00966FDF"/>
    <w:pPr>
      <w:keepNext/>
      <w:ind w:left="2832"/>
      <w:outlineLvl w:val="1"/>
    </w:pPr>
    <w:rPr>
      <w:rFonts w:ascii="Courier New" w:hAnsi="Courier New"/>
      <w:b/>
      <w:spacing w:val="20"/>
      <w:sz w:val="24"/>
    </w:rPr>
  </w:style>
  <w:style w:type="paragraph" w:styleId="Nagwek3">
    <w:name w:val="heading 3"/>
    <w:basedOn w:val="Normalny"/>
    <w:next w:val="Normalny"/>
    <w:link w:val="Nagwek3Znak"/>
    <w:uiPriority w:val="9"/>
    <w:unhideWhenUsed/>
    <w:qFormat/>
    <w:rsid w:val="00EF4669"/>
    <w:pPr>
      <w:keepNext/>
      <w:keepLines/>
      <w:spacing w:before="200"/>
      <w:outlineLvl w:val="2"/>
    </w:pPr>
    <w:rPr>
      <w:rFonts w:asciiTheme="majorHAnsi" w:eastAsiaTheme="majorEastAsia" w:hAnsiTheme="majorHAnsi" w:cstheme="majorBidi"/>
      <w:b/>
      <w:bCs/>
      <w:color w:val="4472C4" w:themeColor="accent1"/>
    </w:rPr>
  </w:style>
  <w:style w:type="paragraph" w:styleId="Nagwek4">
    <w:name w:val="heading 4"/>
    <w:basedOn w:val="Normalny"/>
    <w:next w:val="Normalny"/>
    <w:link w:val="Nagwek4Znak"/>
    <w:uiPriority w:val="9"/>
    <w:unhideWhenUsed/>
    <w:qFormat/>
    <w:rsid w:val="00EF4669"/>
    <w:pPr>
      <w:keepNext/>
      <w:keepLines/>
      <w:spacing w:before="200"/>
      <w:outlineLvl w:val="3"/>
    </w:pPr>
    <w:rPr>
      <w:rFonts w:asciiTheme="majorHAnsi" w:eastAsiaTheme="majorEastAsia" w:hAnsiTheme="majorHAnsi" w:cstheme="majorBidi"/>
      <w:b/>
      <w:bCs/>
      <w:i/>
      <w:iCs/>
      <w:color w:val="4472C4" w:themeColor="accent1"/>
    </w:rPr>
  </w:style>
  <w:style w:type="paragraph" w:styleId="Nagwek5">
    <w:name w:val="heading 5"/>
    <w:basedOn w:val="Normalny"/>
    <w:next w:val="Normalny"/>
    <w:link w:val="Nagwek5Znak"/>
    <w:uiPriority w:val="9"/>
    <w:unhideWhenUsed/>
    <w:qFormat/>
    <w:rsid w:val="00966FDF"/>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
    <w:basedOn w:val="Normalny"/>
    <w:link w:val="NagwekZnak"/>
    <w:unhideWhenUsed/>
    <w:rsid w:val="00966FDF"/>
    <w:pPr>
      <w:tabs>
        <w:tab w:val="center" w:pos="4536"/>
        <w:tab w:val="right" w:pos="9072"/>
      </w:tabs>
    </w:pPr>
    <w:rPr>
      <w:rFonts w:asciiTheme="minorHAnsi" w:eastAsiaTheme="minorEastAsia" w:hAnsiTheme="minorHAnsi" w:cstheme="minorBidi"/>
      <w:sz w:val="24"/>
      <w:lang w:eastAsia="zh-CN"/>
    </w:rPr>
  </w:style>
  <w:style w:type="character" w:customStyle="1" w:styleId="NagwekZnak">
    <w:name w:val="Nagłówek Znak"/>
    <w:aliases w:val="Znak Znak1"/>
    <w:basedOn w:val="Domylnaczcionkaakapitu"/>
    <w:link w:val="Nagwek"/>
    <w:uiPriority w:val="99"/>
    <w:rsid w:val="00966FDF"/>
  </w:style>
  <w:style w:type="paragraph" w:styleId="Stopka">
    <w:name w:val="footer"/>
    <w:basedOn w:val="Normalny"/>
    <w:link w:val="StopkaZnak"/>
    <w:uiPriority w:val="99"/>
    <w:unhideWhenUsed/>
    <w:rsid w:val="00966FDF"/>
    <w:pPr>
      <w:tabs>
        <w:tab w:val="center" w:pos="4536"/>
        <w:tab w:val="right" w:pos="9072"/>
      </w:tabs>
    </w:pPr>
    <w:rPr>
      <w:rFonts w:asciiTheme="minorHAnsi" w:eastAsiaTheme="minorEastAsia" w:hAnsiTheme="minorHAnsi" w:cstheme="minorBidi"/>
      <w:sz w:val="24"/>
      <w:lang w:eastAsia="zh-CN"/>
    </w:rPr>
  </w:style>
  <w:style w:type="character" w:customStyle="1" w:styleId="StopkaZnak">
    <w:name w:val="Stopka Znak"/>
    <w:basedOn w:val="Domylnaczcionkaakapitu"/>
    <w:link w:val="Stopka"/>
    <w:uiPriority w:val="99"/>
    <w:rsid w:val="00966FDF"/>
  </w:style>
  <w:style w:type="character" w:styleId="Hipercze">
    <w:name w:val="Hyperlink"/>
    <w:basedOn w:val="Domylnaczcionkaakapitu"/>
    <w:uiPriority w:val="99"/>
    <w:unhideWhenUsed/>
    <w:rsid w:val="00966FDF"/>
    <w:rPr>
      <w:color w:val="0563C1" w:themeColor="hyperlink"/>
      <w:u w:val="single"/>
    </w:rPr>
  </w:style>
  <w:style w:type="paragraph" w:customStyle="1" w:styleId="p1">
    <w:name w:val="p1"/>
    <w:basedOn w:val="Normalny"/>
    <w:rsid w:val="00966FDF"/>
    <w:rPr>
      <w:rFonts w:ascii="Arial" w:eastAsiaTheme="minorEastAsia" w:hAnsi="Arial" w:cs="Arial"/>
      <w:color w:val="515151"/>
      <w:sz w:val="18"/>
      <w:szCs w:val="18"/>
      <w:lang w:eastAsia="zh-CN"/>
    </w:rPr>
  </w:style>
  <w:style w:type="character" w:customStyle="1" w:styleId="s1">
    <w:name w:val="s1"/>
    <w:basedOn w:val="Domylnaczcionkaakapitu"/>
    <w:rsid w:val="00966FDF"/>
  </w:style>
  <w:style w:type="character" w:styleId="UyteHipercze">
    <w:name w:val="FollowedHyperlink"/>
    <w:basedOn w:val="Domylnaczcionkaakapitu"/>
    <w:uiPriority w:val="99"/>
    <w:semiHidden/>
    <w:unhideWhenUsed/>
    <w:rsid w:val="00966FDF"/>
    <w:rPr>
      <w:color w:val="954F72" w:themeColor="followedHyperlink"/>
      <w:u w:val="single"/>
    </w:rPr>
  </w:style>
  <w:style w:type="character" w:styleId="Numerstrony">
    <w:name w:val="page number"/>
    <w:basedOn w:val="Domylnaczcionkaakapitu"/>
    <w:uiPriority w:val="99"/>
    <w:semiHidden/>
    <w:unhideWhenUsed/>
    <w:rsid w:val="00966FDF"/>
  </w:style>
  <w:style w:type="table" w:styleId="Tabela-Siatka">
    <w:name w:val="Table Grid"/>
    <w:basedOn w:val="Standardowy"/>
    <w:uiPriority w:val="39"/>
    <w:rsid w:val="00966F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i3akcent31">
    <w:name w:val="Tabela siatki 3 — akcent 31"/>
    <w:basedOn w:val="Standardowy"/>
    <w:uiPriority w:val="48"/>
    <w:rsid w:val="00966FDF"/>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siatki3akcent61">
    <w:name w:val="Tabela siatki 3 — akcent 61"/>
    <w:basedOn w:val="Standardowy"/>
    <w:uiPriority w:val="48"/>
    <w:rsid w:val="00966FDF"/>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Tabelasiatki3akcent41">
    <w:name w:val="Tabela siatki 3 — akcent 41"/>
    <w:basedOn w:val="Standardowy"/>
    <w:uiPriority w:val="48"/>
    <w:rsid w:val="00966FDF"/>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siatki2akcent31">
    <w:name w:val="Tabela siatki 2 — akcent 31"/>
    <w:basedOn w:val="Standardowy"/>
    <w:uiPriority w:val="47"/>
    <w:rsid w:val="00966FDF"/>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Nagwek2Znak">
    <w:name w:val="Nagłówek 2 Znak"/>
    <w:basedOn w:val="Domylnaczcionkaakapitu"/>
    <w:link w:val="Nagwek2"/>
    <w:rsid w:val="00966FDF"/>
    <w:rPr>
      <w:rFonts w:ascii="Courier New" w:eastAsia="Times New Roman" w:hAnsi="Courier New" w:cs="Times New Roman"/>
      <w:b/>
      <w:spacing w:val="20"/>
      <w:szCs w:val="20"/>
      <w:lang w:eastAsia="pl-PL"/>
    </w:rPr>
  </w:style>
  <w:style w:type="character" w:customStyle="1" w:styleId="Nagwek1Znak">
    <w:name w:val="Nagłówek 1 Znak"/>
    <w:basedOn w:val="Domylnaczcionkaakapitu"/>
    <w:link w:val="Nagwek1"/>
    <w:uiPriority w:val="9"/>
    <w:rsid w:val="00966FDF"/>
    <w:rPr>
      <w:rFonts w:asciiTheme="majorHAnsi" w:eastAsiaTheme="majorEastAsia" w:hAnsiTheme="majorHAnsi" w:cstheme="majorBidi"/>
      <w:color w:val="2F5496" w:themeColor="accent1" w:themeShade="BF"/>
      <w:sz w:val="32"/>
      <w:szCs w:val="32"/>
      <w:lang w:eastAsia="pl-PL"/>
    </w:rPr>
  </w:style>
  <w:style w:type="character" w:customStyle="1" w:styleId="Nagwek5Znak">
    <w:name w:val="Nagłówek 5 Znak"/>
    <w:basedOn w:val="Domylnaczcionkaakapitu"/>
    <w:link w:val="Nagwek5"/>
    <w:uiPriority w:val="9"/>
    <w:rsid w:val="00966FDF"/>
    <w:rPr>
      <w:rFonts w:asciiTheme="majorHAnsi" w:eastAsiaTheme="majorEastAsia" w:hAnsiTheme="majorHAnsi" w:cstheme="majorBidi"/>
      <w:color w:val="2F5496" w:themeColor="accent1" w:themeShade="BF"/>
      <w:sz w:val="20"/>
      <w:szCs w:val="20"/>
      <w:lang w:eastAsia="pl-PL"/>
    </w:rPr>
  </w:style>
  <w:style w:type="table" w:customStyle="1" w:styleId="Tabelalisty6kolorowa1">
    <w:name w:val="Tabela listy 6 — kolorowa1"/>
    <w:basedOn w:val="Standardowy"/>
    <w:uiPriority w:val="51"/>
    <w:rsid w:val="00966FDF"/>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Text21">
    <w:name w:val="Body Text 21"/>
    <w:basedOn w:val="Normalny"/>
    <w:rsid w:val="00966FDF"/>
    <w:pPr>
      <w:overflowPunct w:val="0"/>
      <w:autoSpaceDE w:val="0"/>
      <w:autoSpaceDN w:val="0"/>
      <w:adjustRightInd w:val="0"/>
      <w:spacing w:line="300" w:lineRule="atLeast"/>
      <w:textAlignment w:val="baseline"/>
    </w:pPr>
    <w:rPr>
      <w:rFonts w:ascii="Ottawa" w:hAnsi="Ottawa"/>
      <w:sz w:val="22"/>
    </w:rPr>
  </w:style>
  <w:style w:type="table" w:customStyle="1" w:styleId="Tabelalisty6kolorowaakcent31">
    <w:name w:val="Tabela listy 6 — kolorowa — akcent 31"/>
    <w:basedOn w:val="Standardowy"/>
    <w:uiPriority w:val="51"/>
    <w:rsid w:val="00966FDF"/>
    <w:rPr>
      <w:color w:val="7B7B7B" w:themeColor="accent3" w:themeShade="BF"/>
    </w:rPr>
    <w:tblPr>
      <w:tblStyleRowBandSize w:val="1"/>
      <w:tblStyleColBandSize w:val="1"/>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kstblokowy">
    <w:name w:val="Block Text"/>
    <w:basedOn w:val="Normalny"/>
    <w:rsid w:val="00966FDF"/>
    <w:pPr>
      <w:ind w:left="142" w:right="283"/>
      <w:jc w:val="both"/>
    </w:pPr>
    <w:rPr>
      <w:rFonts w:ascii="Arial Narrow" w:hAnsi="Arial Narrow"/>
      <w:i/>
      <w:iCs/>
      <w:kern w:val="20"/>
      <w:sz w:val="16"/>
      <w:szCs w:val="16"/>
    </w:rPr>
  </w:style>
  <w:style w:type="paragraph" w:styleId="Bezodstpw">
    <w:name w:val="No Spacing"/>
    <w:uiPriority w:val="1"/>
    <w:qFormat/>
    <w:rsid w:val="00966FDF"/>
    <w:rPr>
      <w:rFonts w:ascii="Times New Roman" w:eastAsia="Times New Roman" w:hAnsi="Times New Roman"/>
      <w:lang w:eastAsia="pl-PL"/>
    </w:rPr>
  </w:style>
  <w:style w:type="table" w:customStyle="1" w:styleId="Tabelalisty31">
    <w:name w:val="Tabela listy 31"/>
    <w:basedOn w:val="Standardowy"/>
    <w:uiPriority w:val="48"/>
    <w:rsid w:val="00966FDF"/>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agwek3Znak">
    <w:name w:val="Nagłówek 3 Znak"/>
    <w:basedOn w:val="Domylnaczcionkaakapitu"/>
    <w:link w:val="Nagwek3"/>
    <w:uiPriority w:val="9"/>
    <w:rsid w:val="00EF4669"/>
    <w:rPr>
      <w:rFonts w:asciiTheme="majorHAnsi" w:eastAsiaTheme="majorEastAsia" w:hAnsiTheme="majorHAnsi" w:cstheme="majorBidi"/>
      <w:b/>
      <w:bCs/>
      <w:color w:val="4472C4" w:themeColor="accent1"/>
      <w:sz w:val="20"/>
      <w:szCs w:val="20"/>
      <w:lang w:eastAsia="pl-PL"/>
    </w:rPr>
  </w:style>
  <w:style w:type="character" w:customStyle="1" w:styleId="Nagwek4Znak">
    <w:name w:val="Nagłówek 4 Znak"/>
    <w:basedOn w:val="Domylnaczcionkaakapitu"/>
    <w:link w:val="Nagwek4"/>
    <w:uiPriority w:val="9"/>
    <w:rsid w:val="00EF4669"/>
    <w:rPr>
      <w:rFonts w:asciiTheme="majorHAnsi" w:eastAsiaTheme="majorEastAsia" w:hAnsiTheme="majorHAnsi" w:cstheme="majorBidi"/>
      <w:b/>
      <w:bCs/>
      <w:i/>
      <w:iCs/>
      <w:color w:val="4472C4" w:themeColor="accent1"/>
      <w:sz w:val="20"/>
      <w:szCs w:val="20"/>
      <w:lang w:eastAsia="pl-PL"/>
    </w:rPr>
  </w:style>
  <w:style w:type="paragraph" w:styleId="Tekstpodstawowy">
    <w:name w:val="Body Text"/>
    <w:basedOn w:val="Normalny"/>
    <w:link w:val="TekstpodstawowyZnak"/>
    <w:rsid w:val="00C8016C"/>
    <w:rPr>
      <w:rFonts w:ascii="Courier New" w:hAnsi="Courier New" w:cs="Times New Roman"/>
      <w:kern w:val="20"/>
      <w:sz w:val="24"/>
      <w:szCs w:val="20"/>
    </w:rPr>
  </w:style>
  <w:style w:type="character" w:customStyle="1" w:styleId="TekstpodstawowyZnak">
    <w:name w:val="Tekst podstawowy Znak"/>
    <w:basedOn w:val="Domylnaczcionkaakapitu"/>
    <w:link w:val="Tekstpodstawowy"/>
    <w:rsid w:val="00C8016C"/>
    <w:rPr>
      <w:rFonts w:ascii="Courier New" w:eastAsia="Times New Roman" w:hAnsi="Courier New" w:cs="Times New Roman"/>
      <w:kern w:val="20"/>
      <w:sz w:val="24"/>
      <w:szCs w:val="20"/>
      <w:lang w:eastAsia="pl-PL"/>
    </w:rPr>
  </w:style>
  <w:style w:type="paragraph" w:styleId="Akapitzlist">
    <w:name w:val="List Paragraph"/>
    <w:basedOn w:val="Normalny"/>
    <w:qFormat/>
    <w:rsid w:val="00465BB2"/>
    <w:pPr>
      <w:ind w:left="720"/>
      <w:contextualSpacing/>
    </w:pPr>
  </w:style>
  <w:style w:type="character" w:customStyle="1" w:styleId="NagwekZnak1">
    <w:name w:val="Nagłówek Znak1"/>
    <w:aliases w:val="Znak Znak"/>
    <w:basedOn w:val="Domylnaczcionkaakapitu"/>
    <w:semiHidden/>
    <w:rsid w:val="006F6FD4"/>
    <w:rPr>
      <w:lang w:eastAsia="pl-PL"/>
    </w:rPr>
  </w:style>
  <w:style w:type="paragraph" w:styleId="Tekstdymka">
    <w:name w:val="Balloon Text"/>
    <w:basedOn w:val="Normalny"/>
    <w:link w:val="TekstdymkaZnak"/>
    <w:uiPriority w:val="99"/>
    <w:semiHidden/>
    <w:unhideWhenUsed/>
    <w:rsid w:val="00CF432C"/>
    <w:rPr>
      <w:rFonts w:ascii="Tahoma" w:hAnsi="Tahoma" w:cs="Tahoma"/>
      <w:sz w:val="16"/>
      <w:szCs w:val="16"/>
    </w:rPr>
  </w:style>
  <w:style w:type="character" w:customStyle="1" w:styleId="TekstdymkaZnak">
    <w:name w:val="Tekst dymka Znak"/>
    <w:basedOn w:val="Domylnaczcionkaakapitu"/>
    <w:link w:val="Tekstdymka"/>
    <w:uiPriority w:val="99"/>
    <w:semiHidden/>
    <w:rsid w:val="00CF432C"/>
    <w:rPr>
      <w:rFonts w:ascii="Tahoma" w:eastAsia="Times New Roman" w:hAnsi="Tahoma" w:cs="Tahoma"/>
      <w:sz w:val="16"/>
      <w:szCs w:val="16"/>
      <w:lang w:eastAsia="pl-PL"/>
    </w:rPr>
  </w:style>
  <w:style w:type="character" w:styleId="Odwoanieprzypisudolnego">
    <w:name w:val="footnote reference"/>
    <w:uiPriority w:val="99"/>
    <w:unhideWhenUsed/>
    <w:rsid w:val="008A5A15"/>
    <w:rPr>
      <w:vertAlign w:val="superscript"/>
    </w:rPr>
  </w:style>
  <w:style w:type="character" w:styleId="Pogrubienie">
    <w:name w:val="Strong"/>
    <w:basedOn w:val="Domylnaczcionkaakapitu"/>
    <w:uiPriority w:val="22"/>
    <w:qFormat/>
    <w:rsid w:val="00E32C74"/>
    <w:rPr>
      <w:b/>
      <w:bCs/>
    </w:rPr>
  </w:style>
  <w:style w:type="paragraph" w:styleId="Tekstprzypisudolnego">
    <w:name w:val="footnote text"/>
    <w:basedOn w:val="Normalny"/>
    <w:link w:val="TekstprzypisudolnegoZnak1"/>
    <w:uiPriority w:val="99"/>
    <w:semiHidden/>
    <w:unhideWhenUsed/>
    <w:rsid w:val="00B56511"/>
    <w:pPr>
      <w:widowControl w:val="0"/>
    </w:pPr>
    <w:rPr>
      <w:rFonts w:cs="Times New Roman"/>
      <w:szCs w:val="20"/>
    </w:rPr>
  </w:style>
  <w:style w:type="character" w:customStyle="1" w:styleId="TekstprzypisudolnegoZnak">
    <w:name w:val="Tekst przypisu dolnego Znak"/>
    <w:basedOn w:val="Domylnaczcionkaakapitu"/>
    <w:uiPriority w:val="99"/>
    <w:semiHidden/>
    <w:rsid w:val="00B56511"/>
    <w:rPr>
      <w:rFonts w:ascii="Times New Roman" w:eastAsia="Times New Roman" w:hAnsi="Times New Roman"/>
      <w:szCs w:val="20"/>
      <w:lang w:eastAsia="pl-PL"/>
    </w:rPr>
  </w:style>
  <w:style w:type="character" w:customStyle="1" w:styleId="TekstprzypisudolnegoZnak1">
    <w:name w:val="Tekst przypisu dolnego Znak1"/>
    <w:basedOn w:val="Domylnaczcionkaakapitu"/>
    <w:link w:val="Tekstprzypisudolnego"/>
    <w:uiPriority w:val="99"/>
    <w:semiHidden/>
    <w:rsid w:val="00B56511"/>
    <w:rPr>
      <w:rFonts w:ascii="Times New Roman" w:eastAsia="Times New Roman" w:hAnsi="Times New Roman" w:cs="Times New Roman"/>
      <w:szCs w:val="20"/>
      <w:lang w:eastAsia="pl-PL"/>
    </w:rPr>
  </w:style>
  <w:style w:type="character" w:customStyle="1" w:styleId="FootnoteCharacters">
    <w:name w:val="Footnote Characters"/>
    <w:rsid w:val="00B56511"/>
    <w:rPr>
      <w:vertAlign w:val="superscript"/>
    </w:rPr>
  </w:style>
  <w:style w:type="paragraph" w:customStyle="1" w:styleId="tekst">
    <w:name w:val="tekst"/>
    <w:basedOn w:val="Normalny"/>
    <w:link w:val="tekstZnak"/>
    <w:qFormat/>
    <w:rsid w:val="00FC68F8"/>
    <w:pPr>
      <w:spacing w:after="120"/>
      <w:contextualSpacing/>
      <w:jc w:val="both"/>
    </w:pPr>
    <w:rPr>
      <w:rFonts w:ascii="PT Sans Narrow" w:hAnsi="PT Sans Narrow" w:cs="Times New Roman"/>
      <w:bCs/>
      <w:sz w:val="24"/>
    </w:rPr>
  </w:style>
  <w:style w:type="character" w:customStyle="1" w:styleId="tekstZnak">
    <w:name w:val="tekst Znak"/>
    <w:link w:val="tekst"/>
    <w:rsid w:val="00FC68F8"/>
    <w:rPr>
      <w:rFonts w:eastAsia="Times New Roman" w:cs="Times New Roman"/>
      <w:bCs/>
      <w:sz w:val="24"/>
    </w:rPr>
  </w:style>
  <w:style w:type="paragraph" w:styleId="NormalnyWeb">
    <w:name w:val="Normal (Web)"/>
    <w:basedOn w:val="Normalny"/>
    <w:uiPriority w:val="99"/>
    <w:semiHidden/>
    <w:unhideWhenUsed/>
    <w:rsid w:val="00FA6226"/>
    <w:pPr>
      <w:spacing w:before="100" w:beforeAutospacing="1" w:after="100" w:afterAutospacing="1"/>
    </w:pPr>
    <w:rPr>
      <w:rFonts w:cs="Times New Roman"/>
      <w:sz w:val="24"/>
    </w:rPr>
  </w:style>
  <w:style w:type="paragraph" w:customStyle="1" w:styleId="Normalny1">
    <w:name w:val="Normalny1"/>
    <w:rsid w:val="00874243"/>
    <w:pPr>
      <w:spacing w:line="276" w:lineRule="auto"/>
    </w:pPr>
    <w:rPr>
      <w:rFonts w:ascii="Arial" w:eastAsia="Arial" w:hAnsi="Arial" w:cs="Arial"/>
      <w:sz w:val="22"/>
      <w:szCs w:val="22"/>
      <w:lang w:eastAsia="pl-PL"/>
    </w:rPr>
  </w:style>
  <w:style w:type="paragraph" w:customStyle="1" w:styleId="EWA">
    <w:name w:val="EWA"/>
    <w:basedOn w:val="Normalny"/>
    <w:next w:val="Normalny"/>
    <w:rsid w:val="00184DA6"/>
    <w:pPr>
      <w:tabs>
        <w:tab w:val="left" w:pos="709"/>
      </w:tabs>
      <w:ind w:left="454"/>
      <w:jc w:val="both"/>
    </w:pPr>
    <w:rPr>
      <w:rFonts w:eastAsia="MS Mincho" w:cs="Times New Roman"/>
      <w:sz w:val="24"/>
      <w:szCs w:val="20"/>
    </w:rPr>
  </w:style>
  <w:style w:type="paragraph" w:styleId="Nagwekspisutreci">
    <w:name w:val="TOC Heading"/>
    <w:basedOn w:val="Nagwek1"/>
    <w:next w:val="Normalny"/>
    <w:uiPriority w:val="39"/>
    <w:semiHidden/>
    <w:unhideWhenUsed/>
    <w:qFormat/>
    <w:rsid w:val="006C34B4"/>
    <w:pPr>
      <w:spacing w:before="480" w:line="276" w:lineRule="auto"/>
      <w:outlineLvl w:val="9"/>
    </w:pPr>
    <w:rPr>
      <w:b/>
      <w:bCs/>
      <w:sz w:val="28"/>
      <w:szCs w:val="28"/>
      <w:lang w:eastAsia="en-US"/>
    </w:rPr>
  </w:style>
  <w:style w:type="paragraph" w:styleId="Spistreci2">
    <w:name w:val="toc 2"/>
    <w:basedOn w:val="Normalny"/>
    <w:next w:val="Normalny"/>
    <w:autoRedefine/>
    <w:uiPriority w:val="39"/>
    <w:unhideWhenUsed/>
    <w:qFormat/>
    <w:rsid w:val="006C34B4"/>
    <w:pPr>
      <w:spacing w:after="100"/>
      <w:ind w:left="200"/>
    </w:pPr>
  </w:style>
  <w:style w:type="paragraph" w:styleId="Spistreci3">
    <w:name w:val="toc 3"/>
    <w:basedOn w:val="Normalny"/>
    <w:next w:val="Normalny"/>
    <w:autoRedefine/>
    <w:uiPriority w:val="39"/>
    <w:unhideWhenUsed/>
    <w:qFormat/>
    <w:rsid w:val="006C34B4"/>
    <w:pPr>
      <w:spacing w:after="100"/>
      <w:ind w:left="400"/>
    </w:pPr>
  </w:style>
  <w:style w:type="paragraph" w:styleId="Spistreci1">
    <w:name w:val="toc 1"/>
    <w:basedOn w:val="Normalny"/>
    <w:next w:val="Normalny"/>
    <w:autoRedefine/>
    <w:uiPriority w:val="39"/>
    <w:unhideWhenUsed/>
    <w:qFormat/>
    <w:rsid w:val="009C5DFD"/>
    <w:pPr>
      <w:spacing w:after="100"/>
    </w:pPr>
  </w:style>
  <w:style w:type="paragraph" w:styleId="Tekstpodstawowy2">
    <w:name w:val="Body Text 2"/>
    <w:basedOn w:val="Normalny"/>
    <w:link w:val="Tekstpodstawowy2Znak"/>
    <w:uiPriority w:val="99"/>
    <w:unhideWhenUsed/>
    <w:rsid w:val="005173DD"/>
    <w:pPr>
      <w:spacing w:after="120" w:line="480" w:lineRule="auto"/>
    </w:pPr>
  </w:style>
  <w:style w:type="character" w:customStyle="1" w:styleId="Tekstpodstawowy2Znak">
    <w:name w:val="Tekst podstawowy 2 Znak"/>
    <w:basedOn w:val="Domylnaczcionkaakapitu"/>
    <w:link w:val="Tekstpodstawowy2"/>
    <w:uiPriority w:val="99"/>
    <w:rsid w:val="005173DD"/>
    <w:rPr>
      <w:rFonts w:ascii="Times New Roman" w:eastAsia="Times New Roman" w:hAnsi="Times New Roman"/>
      <w:lang w:eastAsia="pl-PL"/>
    </w:rPr>
  </w:style>
  <w:style w:type="paragraph" w:styleId="Tekstkomentarza">
    <w:name w:val="annotation text"/>
    <w:basedOn w:val="Normalny"/>
    <w:link w:val="TekstkomentarzaZnak"/>
    <w:semiHidden/>
    <w:rsid w:val="005173DD"/>
    <w:rPr>
      <w:rFonts w:cs="Times New Roman"/>
      <w:szCs w:val="20"/>
    </w:rPr>
  </w:style>
  <w:style w:type="character" w:customStyle="1" w:styleId="TekstkomentarzaZnak">
    <w:name w:val="Tekst komentarza Znak"/>
    <w:basedOn w:val="Domylnaczcionkaakapitu"/>
    <w:link w:val="Tekstkomentarza"/>
    <w:semiHidden/>
    <w:rsid w:val="005173DD"/>
    <w:rPr>
      <w:rFonts w:ascii="Times New Roman" w:eastAsia="Times New Roman" w:hAnsi="Times New Roman" w:cs="Times New Roman"/>
      <w:szCs w:val="20"/>
      <w:lang w:eastAsia="pl-PL"/>
    </w:rPr>
  </w:style>
  <w:style w:type="paragraph" w:styleId="Tekstpodstawowywcity">
    <w:name w:val="Body Text Indent"/>
    <w:basedOn w:val="Normalny"/>
    <w:link w:val="TekstpodstawowywcityZnak"/>
    <w:uiPriority w:val="99"/>
    <w:semiHidden/>
    <w:unhideWhenUsed/>
    <w:rsid w:val="00642BB0"/>
    <w:pPr>
      <w:spacing w:after="120"/>
      <w:ind w:left="283"/>
    </w:pPr>
  </w:style>
  <w:style w:type="character" w:customStyle="1" w:styleId="TekstpodstawowywcityZnak">
    <w:name w:val="Tekst podstawowy wcięty Znak"/>
    <w:basedOn w:val="Domylnaczcionkaakapitu"/>
    <w:link w:val="Tekstpodstawowywcity"/>
    <w:uiPriority w:val="99"/>
    <w:semiHidden/>
    <w:rsid w:val="00642BB0"/>
    <w:rPr>
      <w:rFonts w:ascii="Times New Roman" w:eastAsia="Times New Roman" w:hAnsi="Times New Roman"/>
      <w:lang w:eastAsia="pl-PL"/>
    </w:rPr>
  </w:style>
</w:styles>
</file>

<file path=word/webSettings.xml><?xml version="1.0" encoding="utf-8"?>
<w:webSettings xmlns:r="http://schemas.openxmlformats.org/officeDocument/2006/relationships" xmlns:w="http://schemas.openxmlformats.org/wordprocessingml/2006/main">
  <w:divs>
    <w:div w:id="13849429">
      <w:bodyDiv w:val="1"/>
      <w:marLeft w:val="0"/>
      <w:marRight w:val="0"/>
      <w:marTop w:val="0"/>
      <w:marBottom w:val="0"/>
      <w:divBdr>
        <w:top w:val="none" w:sz="0" w:space="0" w:color="auto"/>
        <w:left w:val="none" w:sz="0" w:space="0" w:color="auto"/>
        <w:bottom w:val="none" w:sz="0" w:space="0" w:color="auto"/>
        <w:right w:val="none" w:sz="0" w:space="0" w:color="auto"/>
      </w:divBdr>
    </w:div>
    <w:div w:id="346371829">
      <w:bodyDiv w:val="1"/>
      <w:marLeft w:val="0"/>
      <w:marRight w:val="0"/>
      <w:marTop w:val="0"/>
      <w:marBottom w:val="0"/>
      <w:divBdr>
        <w:top w:val="none" w:sz="0" w:space="0" w:color="auto"/>
        <w:left w:val="none" w:sz="0" w:space="0" w:color="auto"/>
        <w:bottom w:val="none" w:sz="0" w:space="0" w:color="auto"/>
        <w:right w:val="none" w:sz="0" w:space="0" w:color="auto"/>
      </w:divBdr>
    </w:div>
    <w:div w:id="364797245">
      <w:bodyDiv w:val="1"/>
      <w:marLeft w:val="0"/>
      <w:marRight w:val="0"/>
      <w:marTop w:val="0"/>
      <w:marBottom w:val="0"/>
      <w:divBdr>
        <w:top w:val="none" w:sz="0" w:space="0" w:color="auto"/>
        <w:left w:val="none" w:sz="0" w:space="0" w:color="auto"/>
        <w:bottom w:val="none" w:sz="0" w:space="0" w:color="auto"/>
        <w:right w:val="none" w:sz="0" w:space="0" w:color="auto"/>
      </w:divBdr>
    </w:div>
    <w:div w:id="418715945">
      <w:bodyDiv w:val="1"/>
      <w:marLeft w:val="0"/>
      <w:marRight w:val="0"/>
      <w:marTop w:val="0"/>
      <w:marBottom w:val="0"/>
      <w:divBdr>
        <w:top w:val="none" w:sz="0" w:space="0" w:color="auto"/>
        <w:left w:val="none" w:sz="0" w:space="0" w:color="auto"/>
        <w:bottom w:val="none" w:sz="0" w:space="0" w:color="auto"/>
        <w:right w:val="none" w:sz="0" w:space="0" w:color="auto"/>
      </w:divBdr>
    </w:div>
    <w:div w:id="420369720">
      <w:bodyDiv w:val="1"/>
      <w:marLeft w:val="0"/>
      <w:marRight w:val="0"/>
      <w:marTop w:val="0"/>
      <w:marBottom w:val="0"/>
      <w:divBdr>
        <w:top w:val="none" w:sz="0" w:space="0" w:color="auto"/>
        <w:left w:val="none" w:sz="0" w:space="0" w:color="auto"/>
        <w:bottom w:val="none" w:sz="0" w:space="0" w:color="auto"/>
        <w:right w:val="none" w:sz="0" w:space="0" w:color="auto"/>
      </w:divBdr>
    </w:div>
    <w:div w:id="514735888">
      <w:bodyDiv w:val="1"/>
      <w:marLeft w:val="0"/>
      <w:marRight w:val="0"/>
      <w:marTop w:val="0"/>
      <w:marBottom w:val="0"/>
      <w:divBdr>
        <w:top w:val="none" w:sz="0" w:space="0" w:color="auto"/>
        <w:left w:val="none" w:sz="0" w:space="0" w:color="auto"/>
        <w:bottom w:val="none" w:sz="0" w:space="0" w:color="auto"/>
        <w:right w:val="none" w:sz="0" w:space="0" w:color="auto"/>
      </w:divBdr>
    </w:div>
    <w:div w:id="519701890">
      <w:bodyDiv w:val="1"/>
      <w:marLeft w:val="0"/>
      <w:marRight w:val="0"/>
      <w:marTop w:val="0"/>
      <w:marBottom w:val="0"/>
      <w:divBdr>
        <w:top w:val="none" w:sz="0" w:space="0" w:color="auto"/>
        <w:left w:val="none" w:sz="0" w:space="0" w:color="auto"/>
        <w:bottom w:val="none" w:sz="0" w:space="0" w:color="auto"/>
        <w:right w:val="none" w:sz="0" w:space="0" w:color="auto"/>
      </w:divBdr>
    </w:div>
    <w:div w:id="550003275">
      <w:bodyDiv w:val="1"/>
      <w:marLeft w:val="0"/>
      <w:marRight w:val="0"/>
      <w:marTop w:val="0"/>
      <w:marBottom w:val="0"/>
      <w:divBdr>
        <w:top w:val="none" w:sz="0" w:space="0" w:color="auto"/>
        <w:left w:val="none" w:sz="0" w:space="0" w:color="auto"/>
        <w:bottom w:val="none" w:sz="0" w:space="0" w:color="auto"/>
        <w:right w:val="none" w:sz="0" w:space="0" w:color="auto"/>
      </w:divBdr>
    </w:div>
    <w:div w:id="582102891">
      <w:bodyDiv w:val="1"/>
      <w:marLeft w:val="0"/>
      <w:marRight w:val="0"/>
      <w:marTop w:val="0"/>
      <w:marBottom w:val="0"/>
      <w:divBdr>
        <w:top w:val="none" w:sz="0" w:space="0" w:color="auto"/>
        <w:left w:val="none" w:sz="0" w:space="0" w:color="auto"/>
        <w:bottom w:val="none" w:sz="0" w:space="0" w:color="auto"/>
        <w:right w:val="none" w:sz="0" w:space="0" w:color="auto"/>
      </w:divBdr>
      <w:divsChild>
        <w:div w:id="1315255204">
          <w:marLeft w:val="0"/>
          <w:marRight w:val="0"/>
          <w:marTop w:val="0"/>
          <w:marBottom w:val="0"/>
          <w:divBdr>
            <w:top w:val="none" w:sz="0" w:space="0" w:color="auto"/>
            <w:left w:val="none" w:sz="0" w:space="0" w:color="auto"/>
            <w:bottom w:val="none" w:sz="0" w:space="0" w:color="auto"/>
            <w:right w:val="none" w:sz="0" w:space="0" w:color="auto"/>
          </w:divBdr>
        </w:div>
        <w:div w:id="1041592836">
          <w:marLeft w:val="0"/>
          <w:marRight w:val="0"/>
          <w:marTop w:val="0"/>
          <w:marBottom w:val="0"/>
          <w:divBdr>
            <w:top w:val="none" w:sz="0" w:space="0" w:color="auto"/>
            <w:left w:val="none" w:sz="0" w:space="0" w:color="auto"/>
            <w:bottom w:val="none" w:sz="0" w:space="0" w:color="auto"/>
            <w:right w:val="none" w:sz="0" w:space="0" w:color="auto"/>
          </w:divBdr>
        </w:div>
      </w:divsChild>
    </w:div>
    <w:div w:id="593978503">
      <w:bodyDiv w:val="1"/>
      <w:marLeft w:val="0"/>
      <w:marRight w:val="0"/>
      <w:marTop w:val="0"/>
      <w:marBottom w:val="0"/>
      <w:divBdr>
        <w:top w:val="none" w:sz="0" w:space="0" w:color="auto"/>
        <w:left w:val="none" w:sz="0" w:space="0" w:color="auto"/>
        <w:bottom w:val="none" w:sz="0" w:space="0" w:color="auto"/>
        <w:right w:val="none" w:sz="0" w:space="0" w:color="auto"/>
      </w:divBdr>
    </w:div>
    <w:div w:id="637147926">
      <w:bodyDiv w:val="1"/>
      <w:marLeft w:val="0"/>
      <w:marRight w:val="0"/>
      <w:marTop w:val="0"/>
      <w:marBottom w:val="0"/>
      <w:divBdr>
        <w:top w:val="none" w:sz="0" w:space="0" w:color="auto"/>
        <w:left w:val="none" w:sz="0" w:space="0" w:color="auto"/>
        <w:bottom w:val="none" w:sz="0" w:space="0" w:color="auto"/>
        <w:right w:val="none" w:sz="0" w:space="0" w:color="auto"/>
      </w:divBdr>
    </w:div>
    <w:div w:id="663823848">
      <w:bodyDiv w:val="1"/>
      <w:marLeft w:val="0"/>
      <w:marRight w:val="0"/>
      <w:marTop w:val="0"/>
      <w:marBottom w:val="0"/>
      <w:divBdr>
        <w:top w:val="none" w:sz="0" w:space="0" w:color="auto"/>
        <w:left w:val="none" w:sz="0" w:space="0" w:color="auto"/>
        <w:bottom w:val="none" w:sz="0" w:space="0" w:color="auto"/>
        <w:right w:val="none" w:sz="0" w:space="0" w:color="auto"/>
      </w:divBdr>
    </w:div>
    <w:div w:id="669646953">
      <w:bodyDiv w:val="1"/>
      <w:marLeft w:val="0"/>
      <w:marRight w:val="0"/>
      <w:marTop w:val="0"/>
      <w:marBottom w:val="0"/>
      <w:divBdr>
        <w:top w:val="none" w:sz="0" w:space="0" w:color="auto"/>
        <w:left w:val="none" w:sz="0" w:space="0" w:color="auto"/>
        <w:bottom w:val="none" w:sz="0" w:space="0" w:color="auto"/>
        <w:right w:val="none" w:sz="0" w:space="0" w:color="auto"/>
      </w:divBdr>
    </w:div>
    <w:div w:id="741416117">
      <w:bodyDiv w:val="1"/>
      <w:marLeft w:val="0"/>
      <w:marRight w:val="0"/>
      <w:marTop w:val="0"/>
      <w:marBottom w:val="0"/>
      <w:divBdr>
        <w:top w:val="none" w:sz="0" w:space="0" w:color="auto"/>
        <w:left w:val="none" w:sz="0" w:space="0" w:color="auto"/>
        <w:bottom w:val="none" w:sz="0" w:space="0" w:color="auto"/>
        <w:right w:val="none" w:sz="0" w:space="0" w:color="auto"/>
      </w:divBdr>
    </w:div>
    <w:div w:id="827358090">
      <w:bodyDiv w:val="1"/>
      <w:marLeft w:val="0"/>
      <w:marRight w:val="0"/>
      <w:marTop w:val="0"/>
      <w:marBottom w:val="0"/>
      <w:divBdr>
        <w:top w:val="none" w:sz="0" w:space="0" w:color="auto"/>
        <w:left w:val="none" w:sz="0" w:space="0" w:color="auto"/>
        <w:bottom w:val="none" w:sz="0" w:space="0" w:color="auto"/>
        <w:right w:val="none" w:sz="0" w:space="0" w:color="auto"/>
      </w:divBdr>
    </w:div>
    <w:div w:id="855391678">
      <w:bodyDiv w:val="1"/>
      <w:marLeft w:val="0"/>
      <w:marRight w:val="0"/>
      <w:marTop w:val="0"/>
      <w:marBottom w:val="0"/>
      <w:divBdr>
        <w:top w:val="none" w:sz="0" w:space="0" w:color="auto"/>
        <w:left w:val="none" w:sz="0" w:space="0" w:color="auto"/>
        <w:bottom w:val="none" w:sz="0" w:space="0" w:color="auto"/>
        <w:right w:val="none" w:sz="0" w:space="0" w:color="auto"/>
      </w:divBdr>
    </w:div>
    <w:div w:id="904024712">
      <w:bodyDiv w:val="1"/>
      <w:marLeft w:val="0"/>
      <w:marRight w:val="0"/>
      <w:marTop w:val="0"/>
      <w:marBottom w:val="0"/>
      <w:divBdr>
        <w:top w:val="none" w:sz="0" w:space="0" w:color="auto"/>
        <w:left w:val="none" w:sz="0" w:space="0" w:color="auto"/>
        <w:bottom w:val="none" w:sz="0" w:space="0" w:color="auto"/>
        <w:right w:val="none" w:sz="0" w:space="0" w:color="auto"/>
      </w:divBdr>
    </w:div>
    <w:div w:id="1275559116">
      <w:bodyDiv w:val="1"/>
      <w:marLeft w:val="0"/>
      <w:marRight w:val="0"/>
      <w:marTop w:val="0"/>
      <w:marBottom w:val="0"/>
      <w:divBdr>
        <w:top w:val="none" w:sz="0" w:space="0" w:color="auto"/>
        <w:left w:val="none" w:sz="0" w:space="0" w:color="auto"/>
        <w:bottom w:val="none" w:sz="0" w:space="0" w:color="auto"/>
        <w:right w:val="none" w:sz="0" w:space="0" w:color="auto"/>
      </w:divBdr>
    </w:div>
    <w:div w:id="1279022793">
      <w:bodyDiv w:val="1"/>
      <w:marLeft w:val="0"/>
      <w:marRight w:val="0"/>
      <w:marTop w:val="0"/>
      <w:marBottom w:val="0"/>
      <w:divBdr>
        <w:top w:val="none" w:sz="0" w:space="0" w:color="auto"/>
        <w:left w:val="none" w:sz="0" w:space="0" w:color="auto"/>
        <w:bottom w:val="none" w:sz="0" w:space="0" w:color="auto"/>
        <w:right w:val="none" w:sz="0" w:space="0" w:color="auto"/>
      </w:divBdr>
    </w:div>
    <w:div w:id="1280331012">
      <w:bodyDiv w:val="1"/>
      <w:marLeft w:val="0"/>
      <w:marRight w:val="0"/>
      <w:marTop w:val="0"/>
      <w:marBottom w:val="0"/>
      <w:divBdr>
        <w:top w:val="none" w:sz="0" w:space="0" w:color="auto"/>
        <w:left w:val="none" w:sz="0" w:space="0" w:color="auto"/>
        <w:bottom w:val="none" w:sz="0" w:space="0" w:color="auto"/>
        <w:right w:val="none" w:sz="0" w:space="0" w:color="auto"/>
      </w:divBdr>
    </w:div>
    <w:div w:id="1310356974">
      <w:bodyDiv w:val="1"/>
      <w:marLeft w:val="0"/>
      <w:marRight w:val="0"/>
      <w:marTop w:val="0"/>
      <w:marBottom w:val="0"/>
      <w:divBdr>
        <w:top w:val="none" w:sz="0" w:space="0" w:color="auto"/>
        <w:left w:val="none" w:sz="0" w:space="0" w:color="auto"/>
        <w:bottom w:val="none" w:sz="0" w:space="0" w:color="auto"/>
        <w:right w:val="none" w:sz="0" w:space="0" w:color="auto"/>
      </w:divBdr>
    </w:div>
    <w:div w:id="1334378764">
      <w:bodyDiv w:val="1"/>
      <w:marLeft w:val="0"/>
      <w:marRight w:val="0"/>
      <w:marTop w:val="0"/>
      <w:marBottom w:val="0"/>
      <w:divBdr>
        <w:top w:val="none" w:sz="0" w:space="0" w:color="auto"/>
        <w:left w:val="none" w:sz="0" w:space="0" w:color="auto"/>
        <w:bottom w:val="none" w:sz="0" w:space="0" w:color="auto"/>
        <w:right w:val="none" w:sz="0" w:space="0" w:color="auto"/>
      </w:divBdr>
    </w:div>
    <w:div w:id="1357197426">
      <w:bodyDiv w:val="1"/>
      <w:marLeft w:val="0"/>
      <w:marRight w:val="0"/>
      <w:marTop w:val="0"/>
      <w:marBottom w:val="0"/>
      <w:divBdr>
        <w:top w:val="none" w:sz="0" w:space="0" w:color="auto"/>
        <w:left w:val="none" w:sz="0" w:space="0" w:color="auto"/>
        <w:bottom w:val="none" w:sz="0" w:space="0" w:color="auto"/>
        <w:right w:val="none" w:sz="0" w:space="0" w:color="auto"/>
      </w:divBdr>
    </w:div>
    <w:div w:id="1395540773">
      <w:bodyDiv w:val="1"/>
      <w:marLeft w:val="0"/>
      <w:marRight w:val="0"/>
      <w:marTop w:val="0"/>
      <w:marBottom w:val="0"/>
      <w:divBdr>
        <w:top w:val="none" w:sz="0" w:space="0" w:color="auto"/>
        <w:left w:val="none" w:sz="0" w:space="0" w:color="auto"/>
        <w:bottom w:val="none" w:sz="0" w:space="0" w:color="auto"/>
        <w:right w:val="none" w:sz="0" w:space="0" w:color="auto"/>
      </w:divBdr>
    </w:div>
    <w:div w:id="1634405219">
      <w:bodyDiv w:val="1"/>
      <w:marLeft w:val="0"/>
      <w:marRight w:val="0"/>
      <w:marTop w:val="0"/>
      <w:marBottom w:val="0"/>
      <w:divBdr>
        <w:top w:val="none" w:sz="0" w:space="0" w:color="auto"/>
        <w:left w:val="none" w:sz="0" w:space="0" w:color="auto"/>
        <w:bottom w:val="none" w:sz="0" w:space="0" w:color="auto"/>
        <w:right w:val="none" w:sz="0" w:space="0" w:color="auto"/>
      </w:divBdr>
    </w:div>
    <w:div w:id="1751080217">
      <w:bodyDiv w:val="1"/>
      <w:marLeft w:val="0"/>
      <w:marRight w:val="0"/>
      <w:marTop w:val="0"/>
      <w:marBottom w:val="0"/>
      <w:divBdr>
        <w:top w:val="none" w:sz="0" w:space="0" w:color="auto"/>
        <w:left w:val="none" w:sz="0" w:space="0" w:color="auto"/>
        <w:bottom w:val="none" w:sz="0" w:space="0" w:color="auto"/>
        <w:right w:val="none" w:sz="0" w:space="0" w:color="auto"/>
      </w:divBdr>
    </w:div>
    <w:div w:id="1798059420">
      <w:bodyDiv w:val="1"/>
      <w:marLeft w:val="0"/>
      <w:marRight w:val="0"/>
      <w:marTop w:val="0"/>
      <w:marBottom w:val="0"/>
      <w:divBdr>
        <w:top w:val="none" w:sz="0" w:space="0" w:color="auto"/>
        <w:left w:val="none" w:sz="0" w:space="0" w:color="auto"/>
        <w:bottom w:val="none" w:sz="0" w:space="0" w:color="auto"/>
        <w:right w:val="none" w:sz="0" w:space="0" w:color="auto"/>
      </w:divBdr>
    </w:div>
    <w:div w:id="1876384244">
      <w:bodyDiv w:val="1"/>
      <w:marLeft w:val="0"/>
      <w:marRight w:val="0"/>
      <w:marTop w:val="0"/>
      <w:marBottom w:val="0"/>
      <w:divBdr>
        <w:top w:val="none" w:sz="0" w:space="0" w:color="auto"/>
        <w:left w:val="none" w:sz="0" w:space="0" w:color="auto"/>
        <w:bottom w:val="none" w:sz="0" w:space="0" w:color="auto"/>
        <w:right w:val="none" w:sz="0" w:space="0" w:color="auto"/>
      </w:divBdr>
    </w:div>
    <w:div w:id="1889146676">
      <w:bodyDiv w:val="1"/>
      <w:marLeft w:val="0"/>
      <w:marRight w:val="0"/>
      <w:marTop w:val="0"/>
      <w:marBottom w:val="0"/>
      <w:divBdr>
        <w:top w:val="none" w:sz="0" w:space="0" w:color="auto"/>
        <w:left w:val="none" w:sz="0" w:space="0" w:color="auto"/>
        <w:bottom w:val="none" w:sz="0" w:space="0" w:color="auto"/>
        <w:right w:val="none" w:sz="0" w:space="0" w:color="auto"/>
      </w:divBdr>
    </w:div>
    <w:div w:id="1902595661">
      <w:bodyDiv w:val="1"/>
      <w:marLeft w:val="0"/>
      <w:marRight w:val="0"/>
      <w:marTop w:val="0"/>
      <w:marBottom w:val="0"/>
      <w:divBdr>
        <w:top w:val="none" w:sz="0" w:space="0" w:color="auto"/>
        <w:left w:val="none" w:sz="0" w:space="0" w:color="auto"/>
        <w:bottom w:val="none" w:sz="0" w:space="0" w:color="auto"/>
        <w:right w:val="none" w:sz="0" w:space="0" w:color="auto"/>
      </w:divBdr>
    </w:div>
    <w:div w:id="1913587628">
      <w:bodyDiv w:val="1"/>
      <w:marLeft w:val="0"/>
      <w:marRight w:val="0"/>
      <w:marTop w:val="0"/>
      <w:marBottom w:val="0"/>
      <w:divBdr>
        <w:top w:val="none" w:sz="0" w:space="0" w:color="auto"/>
        <w:left w:val="none" w:sz="0" w:space="0" w:color="auto"/>
        <w:bottom w:val="none" w:sz="0" w:space="0" w:color="auto"/>
        <w:right w:val="none" w:sz="0" w:space="0" w:color="auto"/>
      </w:divBdr>
      <w:divsChild>
        <w:div w:id="58597950">
          <w:marLeft w:val="0"/>
          <w:marRight w:val="0"/>
          <w:marTop w:val="0"/>
          <w:marBottom w:val="0"/>
          <w:divBdr>
            <w:top w:val="none" w:sz="0" w:space="0" w:color="auto"/>
            <w:left w:val="none" w:sz="0" w:space="0" w:color="auto"/>
            <w:bottom w:val="none" w:sz="0" w:space="0" w:color="auto"/>
            <w:right w:val="none" w:sz="0" w:space="0" w:color="auto"/>
          </w:divBdr>
        </w:div>
        <w:div w:id="724988783">
          <w:marLeft w:val="0"/>
          <w:marRight w:val="0"/>
          <w:marTop w:val="0"/>
          <w:marBottom w:val="0"/>
          <w:divBdr>
            <w:top w:val="none" w:sz="0" w:space="0" w:color="auto"/>
            <w:left w:val="none" w:sz="0" w:space="0" w:color="auto"/>
            <w:bottom w:val="none" w:sz="0" w:space="0" w:color="auto"/>
            <w:right w:val="none" w:sz="0" w:space="0" w:color="auto"/>
          </w:divBdr>
        </w:div>
        <w:div w:id="287275079">
          <w:marLeft w:val="0"/>
          <w:marRight w:val="0"/>
          <w:marTop w:val="0"/>
          <w:marBottom w:val="0"/>
          <w:divBdr>
            <w:top w:val="none" w:sz="0" w:space="0" w:color="auto"/>
            <w:left w:val="none" w:sz="0" w:space="0" w:color="auto"/>
            <w:bottom w:val="none" w:sz="0" w:space="0" w:color="auto"/>
            <w:right w:val="none" w:sz="0" w:space="0" w:color="auto"/>
          </w:divBdr>
        </w:div>
        <w:div w:id="1824928566">
          <w:marLeft w:val="0"/>
          <w:marRight w:val="0"/>
          <w:marTop w:val="0"/>
          <w:marBottom w:val="0"/>
          <w:divBdr>
            <w:top w:val="none" w:sz="0" w:space="0" w:color="auto"/>
            <w:left w:val="none" w:sz="0" w:space="0" w:color="auto"/>
            <w:bottom w:val="none" w:sz="0" w:space="0" w:color="auto"/>
            <w:right w:val="none" w:sz="0" w:space="0" w:color="auto"/>
          </w:divBdr>
        </w:div>
        <w:div w:id="858589269">
          <w:marLeft w:val="0"/>
          <w:marRight w:val="0"/>
          <w:marTop w:val="0"/>
          <w:marBottom w:val="0"/>
          <w:divBdr>
            <w:top w:val="none" w:sz="0" w:space="0" w:color="auto"/>
            <w:left w:val="none" w:sz="0" w:space="0" w:color="auto"/>
            <w:bottom w:val="none" w:sz="0" w:space="0" w:color="auto"/>
            <w:right w:val="none" w:sz="0" w:space="0" w:color="auto"/>
          </w:divBdr>
        </w:div>
        <w:div w:id="1021321152">
          <w:marLeft w:val="0"/>
          <w:marRight w:val="0"/>
          <w:marTop w:val="0"/>
          <w:marBottom w:val="0"/>
          <w:divBdr>
            <w:top w:val="none" w:sz="0" w:space="0" w:color="auto"/>
            <w:left w:val="none" w:sz="0" w:space="0" w:color="auto"/>
            <w:bottom w:val="none" w:sz="0" w:space="0" w:color="auto"/>
            <w:right w:val="none" w:sz="0" w:space="0" w:color="auto"/>
          </w:divBdr>
        </w:div>
        <w:div w:id="486022961">
          <w:marLeft w:val="0"/>
          <w:marRight w:val="0"/>
          <w:marTop w:val="0"/>
          <w:marBottom w:val="0"/>
          <w:divBdr>
            <w:top w:val="none" w:sz="0" w:space="0" w:color="auto"/>
            <w:left w:val="none" w:sz="0" w:space="0" w:color="auto"/>
            <w:bottom w:val="none" w:sz="0" w:space="0" w:color="auto"/>
            <w:right w:val="none" w:sz="0" w:space="0" w:color="auto"/>
          </w:divBdr>
        </w:div>
        <w:div w:id="457527424">
          <w:marLeft w:val="0"/>
          <w:marRight w:val="0"/>
          <w:marTop w:val="0"/>
          <w:marBottom w:val="0"/>
          <w:divBdr>
            <w:top w:val="none" w:sz="0" w:space="0" w:color="auto"/>
            <w:left w:val="none" w:sz="0" w:space="0" w:color="auto"/>
            <w:bottom w:val="none" w:sz="0" w:space="0" w:color="auto"/>
            <w:right w:val="none" w:sz="0" w:space="0" w:color="auto"/>
          </w:divBdr>
        </w:div>
        <w:div w:id="1546715483">
          <w:marLeft w:val="0"/>
          <w:marRight w:val="0"/>
          <w:marTop w:val="0"/>
          <w:marBottom w:val="0"/>
          <w:divBdr>
            <w:top w:val="none" w:sz="0" w:space="0" w:color="auto"/>
            <w:left w:val="none" w:sz="0" w:space="0" w:color="auto"/>
            <w:bottom w:val="none" w:sz="0" w:space="0" w:color="auto"/>
            <w:right w:val="none" w:sz="0" w:space="0" w:color="auto"/>
          </w:divBdr>
        </w:div>
        <w:div w:id="318191527">
          <w:marLeft w:val="0"/>
          <w:marRight w:val="0"/>
          <w:marTop w:val="0"/>
          <w:marBottom w:val="0"/>
          <w:divBdr>
            <w:top w:val="none" w:sz="0" w:space="0" w:color="auto"/>
            <w:left w:val="none" w:sz="0" w:space="0" w:color="auto"/>
            <w:bottom w:val="none" w:sz="0" w:space="0" w:color="auto"/>
            <w:right w:val="none" w:sz="0" w:space="0" w:color="auto"/>
          </w:divBdr>
        </w:div>
        <w:div w:id="413629026">
          <w:marLeft w:val="0"/>
          <w:marRight w:val="0"/>
          <w:marTop w:val="0"/>
          <w:marBottom w:val="0"/>
          <w:divBdr>
            <w:top w:val="none" w:sz="0" w:space="0" w:color="auto"/>
            <w:left w:val="none" w:sz="0" w:space="0" w:color="auto"/>
            <w:bottom w:val="none" w:sz="0" w:space="0" w:color="auto"/>
            <w:right w:val="none" w:sz="0" w:space="0" w:color="auto"/>
          </w:divBdr>
        </w:div>
        <w:div w:id="620379270">
          <w:marLeft w:val="0"/>
          <w:marRight w:val="0"/>
          <w:marTop w:val="0"/>
          <w:marBottom w:val="0"/>
          <w:divBdr>
            <w:top w:val="none" w:sz="0" w:space="0" w:color="auto"/>
            <w:left w:val="none" w:sz="0" w:space="0" w:color="auto"/>
            <w:bottom w:val="none" w:sz="0" w:space="0" w:color="auto"/>
            <w:right w:val="none" w:sz="0" w:space="0" w:color="auto"/>
          </w:divBdr>
        </w:div>
      </w:divsChild>
    </w:div>
    <w:div w:id="2001038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ap.sejm.gov.pl/isap.nsf/download.xsp/WDU20190001186/U/D20191186Lj.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mailto:biuro@projarch.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ek\Desktop\2016.11-12-Praca\00-Formalno&#347;ci\formatka%20strona%20tytu&#322;owa%2006.02.2017.docx"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6780A-A91C-48BB-98C1-7F37401AF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formatka strona tytułowa 06.02.2017</Template>
  <TotalTime>315</TotalTime>
  <Pages>10</Pages>
  <Words>2820</Words>
  <Characters>16922</Characters>
  <Application>Microsoft Office Word</Application>
  <DocSecurity>0</DocSecurity>
  <Lines>141</Lines>
  <Paragraphs>39</Paragraphs>
  <ScaleCrop>false</ScaleCrop>
  <HeadingPairs>
    <vt:vector size="4" baseType="variant">
      <vt:variant>
        <vt:lpstr>Tytuł</vt:lpstr>
      </vt:variant>
      <vt:variant>
        <vt:i4>1</vt:i4>
      </vt:variant>
      <vt:variant>
        <vt:lpstr>Headings</vt:lpstr>
      </vt:variant>
      <vt:variant>
        <vt:i4>2</vt:i4>
      </vt:variant>
    </vt:vector>
  </HeadingPairs>
  <TitlesOfParts>
    <vt:vector size="3" baseType="lpstr">
      <vt:lpstr/>
      <vt:lpstr>    4.2 STRUKTURA PROJEKTU</vt:lpstr>
      <vt:lpstr>    4.2 STRUKTURA PROJEKTU</vt:lpstr>
    </vt:vector>
  </TitlesOfParts>
  <Company>Sil-art Rycho444</Company>
  <LinksUpToDate>false</LinksUpToDate>
  <CharactersWithSpaces>19703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Ola Stachowska-Bielak</dc:creator>
  <cp:lastModifiedBy>KOMPUTER</cp:lastModifiedBy>
  <cp:revision>15</cp:revision>
  <cp:lastPrinted>2026-03-05T06:42:00Z</cp:lastPrinted>
  <dcterms:created xsi:type="dcterms:W3CDTF">2026-03-03T12:13:00Z</dcterms:created>
  <dcterms:modified xsi:type="dcterms:W3CDTF">2026-03-05T08:04:00Z</dcterms:modified>
</cp:coreProperties>
</file>